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EF47E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66A64E01" w14:textId="77777777" w:rsidR="00124156" w:rsidRPr="00F53868" w:rsidRDefault="00124156" w:rsidP="00F53868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F8C53D6" w14:textId="7FF22AB1" w:rsidR="00124156" w:rsidRPr="00F53868" w:rsidRDefault="009217B7" w:rsidP="00F53868">
      <w:pPr>
        <w:spacing w:before="21"/>
        <w:ind w:left="3434" w:right="343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F53868">
        <w:rPr>
          <w:rFonts w:asciiTheme="minorHAnsi" w:eastAsia="Cambria" w:hAnsiTheme="minorHAnsi" w:cstheme="minorHAnsi"/>
          <w:b/>
          <w:sz w:val="22"/>
          <w:szCs w:val="22"/>
        </w:rPr>
        <w:t>CU</w:t>
      </w:r>
      <w:r w:rsidRPr="00F5386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RR</w:t>
      </w:r>
      <w:r w:rsidRPr="00F53868">
        <w:rPr>
          <w:rFonts w:asciiTheme="minorHAnsi" w:eastAsia="Cambria" w:hAnsiTheme="minorHAnsi" w:cstheme="minorHAnsi"/>
          <w:b/>
          <w:sz w:val="22"/>
          <w:szCs w:val="22"/>
        </w:rPr>
        <w:t>ICU</w:t>
      </w:r>
      <w:r w:rsidRPr="00F53868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F53868">
        <w:rPr>
          <w:rFonts w:asciiTheme="minorHAnsi" w:eastAsia="Cambria" w:hAnsiTheme="minorHAnsi" w:cstheme="minorHAnsi"/>
          <w:b/>
          <w:sz w:val="22"/>
          <w:szCs w:val="22"/>
        </w:rPr>
        <w:t>UM VIT</w:t>
      </w:r>
      <w:r w:rsidRPr="00F53868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F53868">
        <w:rPr>
          <w:rFonts w:asciiTheme="minorHAnsi" w:eastAsia="Cambria" w:hAnsiTheme="minorHAnsi" w:cstheme="minorHAnsi"/>
          <w:b/>
          <w:sz w:val="22"/>
          <w:szCs w:val="22"/>
        </w:rPr>
        <w:t>E</w:t>
      </w:r>
    </w:p>
    <w:p w14:paraId="7E51A8BC" w14:textId="77777777" w:rsidR="00F53868" w:rsidRPr="00F53868" w:rsidRDefault="00F53868" w:rsidP="00F53868">
      <w:pPr>
        <w:spacing w:before="38"/>
        <w:ind w:left="1749" w:right="1754"/>
        <w:jc w:val="center"/>
        <w:rPr>
          <w:rFonts w:asciiTheme="minorHAnsi" w:hAnsiTheme="minorHAnsi" w:cstheme="minorHAnsi"/>
          <w:sz w:val="22"/>
          <w:szCs w:val="22"/>
        </w:rPr>
      </w:pPr>
      <w:r w:rsidRPr="00F53868">
        <w:rPr>
          <w:rFonts w:asciiTheme="minorHAnsi" w:hAnsiTheme="minorHAnsi" w:cstheme="minorHAnsi"/>
          <w:sz w:val="22"/>
          <w:szCs w:val="22"/>
        </w:rPr>
        <w:t>Israel Booth</w:t>
      </w:r>
    </w:p>
    <w:p w14:paraId="431AD53C" w14:textId="10CC07BD" w:rsidR="00124156" w:rsidRPr="00F53868" w:rsidRDefault="009217B7" w:rsidP="00F53868">
      <w:pPr>
        <w:spacing w:before="38"/>
        <w:ind w:left="1749" w:right="1754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tme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Inf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</w:p>
    <w:p w14:paraId="77733A48" w14:textId="0E17B6C2" w:rsidR="00124156" w:rsidRPr="00F53868" w:rsidRDefault="009217B7" w:rsidP="00F53868">
      <w:pPr>
        <w:spacing w:before="38"/>
        <w:ind w:left="3176" w:right="3173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Al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d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ci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ces 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sity 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C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7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8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8 </w:t>
      </w:r>
      <w:hyperlink r:id="rId7" w:history="1">
        <w:r w:rsidR="00F53868" w:rsidRPr="00F53868">
          <w:rPr>
            <w:rStyle w:val="Hyperlink"/>
            <w:rFonts w:asciiTheme="minorHAnsi" w:eastAsia="Georgia" w:hAnsiTheme="minorHAnsi" w:cstheme="minorHAnsi"/>
            <w:sz w:val="22"/>
            <w:szCs w:val="22"/>
          </w:rPr>
          <w:t>israel@gmail.com</w:t>
        </w:r>
      </w:hyperlink>
    </w:p>
    <w:p w14:paraId="4A94933F" w14:textId="085CCBA7" w:rsidR="00124156" w:rsidRPr="00F53868" w:rsidRDefault="009217B7" w:rsidP="00F53868">
      <w:pPr>
        <w:ind w:left="2952" w:right="2951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.744.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6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76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(o</w:t>
      </w:r>
      <w:r w:rsidRPr="00F53868">
        <w:rPr>
          <w:rFonts w:asciiTheme="minorHAnsi" w:eastAsia="Georgia" w:hAnsiTheme="minorHAnsi" w:cstheme="minorHAnsi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4.26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z w:val="22"/>
          <w:szCs w:val="22"/>
        </w:rPr>
        <w:t>9 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40E1A2E4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588F838F" w14:textId="6AFD892D" w:rsidR="00124156" w:rsidRPr="00F53868" w:rsidRDefault="009217B7" w:rsidP="00F5386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53868">
        <w:rPr>
          <w:rFonts w:asciiTheme="minorHAnsi" w:eastAsia="Arial" w:hAnsiTheme="minorHAnsi" w:cstheme="minorHAnsi"/>
          <w:b/>
          <w:w w:val="111"/>
          <w:sz w:val="22"/>
          <w:szCs w:val="22"/>
        </w:rPr>
        <w:t>E</w:t>
      </w:r>
      <w:r w:rsidRPr="00F53868">
        <w:rPr>
          <w:rFonts w:asciiTheme="minorHAnsi" w:eastAsia="Arial" w:hAnsiTheme="minorHAnsi" w:cstheme="minorHAnsi"/>
          <w:b/>
          <w:spacing w:val="-1"/>
          <w:w w:val="111"/>
          <w:sz w:val="22"/>
          <w:szCs w:val="22"/>
        </w:rPr>
        <w:t>M</w:t>
      </w:r>
      <w:r w:rsidRPr="00F53868">
        <w:rPr>
          <w:rFonts w:asciiTheme="minorHAnsi" w:eastAsia="Arial" w:hAnsiTheme="minorHAnsi" w:cstheme="minorHAnsi"/>
          <w:b/>
          <w:w w:val="111"/>
          <w:sz w:val="22"/>
          <w:szCs w:val="22"/>
        </w:rPr>
        <w:t>PLOYE</w:t>
      </w:r>
      <w:r w:rsidRPr="00F53868">
        <w:rPr>
          <w:rFonts w:asciiTheme="minorHAnsi" w:eastAsia="Arial" w:hAnsiTheme="minorHAnsi" w:cstheme="minorHAnsi"/>
          <w:b/>
          <w:spacing w:val="-1"/>
          <w:w w:val="111"/>
          <w:sz w:val="22"/>
          <w:szCs w:val="22"/>
        </w:rPr>
        <w:t>M</w:t>
      </w:r>
      <w:r w:rsidRPr="00F53868">
        <w:rPr>
          <w:rFonts w:asciiTheme="minorHAnsi" w:eastAsia="Arial" w:hAnsiTheme="minorHAnsi" w:cstheme="minorHAnsi"/>
          <w:b/>
          <w:spacing w:val="2"/>
          <w:w w:val="111"/>
          <w:sz w:val="22"/>
          <w:szCs w:val="22"/>
        </w:rPr>
        <w:t>E</w:t>
      </w:r>
      <w:r w:rsidRPr="00F53868">
        <w:rPr>
          <w:rFonts w:asciiTheme="minorHAnsi" w:eastAsia="Arial" w:hAnsiTheme="minorHAnsi" w:cstheme="minorHAnsi"/>
          <w:b/>
          <w:spacing w:val="-1"/>
          <w:w w:val="111"/>
          <w:sz w:val="22"/>
          <w:szCs w:val="22"/>
        </w:rPr>
        <w:t>N</w:t>
      </w:r>
      <w:r w:rsidRPr="00F53868">
        <w:rPr>
          <w:rFonts w:asciiTheme="minorHAnsi" w:eastAsia="Arial" w:hAnsiTheme="minorHAnsi" w:cstheme="minorHAnsi"/>
          <w:b/>
          <w:w w:val="111"/>
          <w:sz w:val="22"/>
          <w:szCs w:val="22"/>
        </w:rPr>
        <w:t>T</w:t>
      </w:r>
      <w:r w:rsidRPr="00F53868">
        <w:rPr>
          <w:rFonts w:asciiTheme="minorHAnsi" w:eastAsia="Arial" w:hAnsiTheme="minorHAnsi" w:cstheme="minorHAnsi"/>
          <w:b/>
          <w:spacing w:val="9"/>
          <w:w w:val="111"/>
          <w:sz w:val="22"/>
          <w:szCs w:val="22"/>
        </w:rPr>
        <w:t xml:space="preserve"> </w:t>
      </w:r>
      <w:r w:rsidRPr="00F53868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H</w:t>
      </w:r>
      <w:r w:rsidRPr="00F53868">
        <w:rPr>
          <w:rFonts w:asciiTheme="minorHAnsi" w:eastAsia="Arial" w:hAnsiTheme="minorHAnsi" w:cstheme="minorHAnsi"/>
          <w:b/>
          <w:spacing w:val="2"/>
          <w:w w:val="140"/>
          <w:sz w:val="22"/>
          <w:szCs w:val="22"/>
        </w:rPr>
        <w:t>I</w:t>
      </w:r>
      <w:r w:rsidRPr="00F53868">
        <w:rPr>
          <w:rFonts w:asciiTheme="minorHAnsi" w:eastAsia="Arial" w:hAnsiTheme="minorHAnsi" w:cstheme="minorHAnsi"/>
          <w:b/>
          <w:w w:val="113"/>
          <w:sz w:val="22"/>
          <w:szCs w:val="22"/>
        </w:rPr>
        <w:t>S</w:t>
      </w:r>
      <w:r w:rsidRPr="00F53868">
        <w:rPr>
          <w:rFonts w:asciiTheme="minorHAnsi" w:eastAsia="Arial" w:hAnsiTheme="minorHAnsi" w:cstheme="minorHAnsi"/>
          <w:b/>
          <w:spacing w:val="-1"/>
          <w:w w:val="113"/>
          <w:sz w:val="22"/>
          <w:szCs w:val="22"/>
        </w:rPr>
        <w:t>T</w:t>
      </w:r>
      <w:r w:rsidRPr="00F53868">
        <w:rPr>
          <w:rFonts w:asciiTheme="minorHAnsi" w:eastAsia="Arial" w:hAnsiTheme="minorHAnsi" w:cstheme="minorHAnsi"/>
          <w:b/>
          <w:spacing w:val="-1"/>
          <w:w w:val="107"/>
          <w:sz w:val="22"/>
          <w:szCs w:val="22"/>
        </w:rPr>
        <w:t>O</w:t>
      </w:r>
      <w:r w:rsidRPr="00F53868">
        <w:rPr>
          <w:rFonts w:asciiTheme="minorHAnsi" w:eastAsia="Arial" w:hAnsiTheme="minorHAnsi" w:cstheme="minorHAnsi"/>
          <w:b/>
          <w:w w:val="112"/>
          <w:sz w:val="22"/>
          <w:szCs w:val="22"/>
        </w:rPr>
        <w:t>RY</w:t>
      </w:r>
    </w:p>
    <w:p w14:paraId="14B6FC17" w14:textId="77777777" w:rsidR="00124156" w:rsidRPr="00F53868" w:rsidRDefault="009217B7" w:rsidP="00F53868">
      <w:pPr>
        <w:ind w:left="100"/>
        <w:rPr>
          <w:rFonts w:asciiTheme="minorHAnsi" w:eastAsia="Gill Sans MT" w:hAnsiTheme="minorHAnsi" w:cstheme="minorHAnsi"/>
          <w:sz w:val="22"/>
          <w:szCs w:val="22"/>
        </w:rPr>
      </w:pP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AC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A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DE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M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I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C</w:t>
      </w:r>
    </w:p>
    <w:p w14:paraId="4AF1AA7D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342656BA" w14:textId="77777777" w:rsidR="00124156" w:rsidRPr="00F53868" w:rsidRDefault="009217B7" w:rsidP="00F53868">
      <w:pPr>
        <w:ind w:left="2200" w:right="67" w:hanging="210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4 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          </w:t>
      </w:r>
      <w:r w:rsidRPr="00F5386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b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b/>
          <w:sz w:val="22"/>
          <w:szCs w:val="22"/>
        </w:rPr>
        <w:t>fess</w:t>
      </w:r>
      <w:r w:rsidRPr="00F53868">
        <w:rPr>
          <w:rFonts w:asciiTheme="minorHAnsi" w:eastAsia="Georgia" w:hAnsiTheme="minorHAnsi" w:cstheme="minorHAnsi"/>
          <w:b/>
          <w:spacing w:val="-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, 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tme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ces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t, 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sity,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</w:p>
    <w:p w14:paraId="3DD9E4D4" w14:textId="77777777" w:rsidR="00124156" w:rsidRPr="00F53868" w:rsidRDefault="00124156" w:rsidP="00F5386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B2C68E3" w14:textId="77777777" w:rsidR="00124156" w:rsidRPr="00F53868" w:rsidRDefault="009217B7" w:rsidP="00F53868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9 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4                </w:t>
      </w:r>
      <w:r w:rsidRPr="00F5386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b/>
          <w:sz w:val="22"/>
          <w:szCs w:val="22"/>
        </w:rPr>
        <w:t>Ass</w:t>
      </w:r>
      <w:r w:rsidRPr="00F53868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b/>
          <w:sz w:val="22"/>
          <w:szCs w:val="22"/>
        </w:rPr>
        <w:t xml:space="preserve">e </w:t>
      </w:r>
      <w:r w:rsidRPr="00F53868">
        <w:rPr>
          <w:rFonts w:asciiTheme="minorHAnsi" w:eastAsia="Georgia" w:hAnsiTheme="minorHAnsi" w:cstheme="minorHAnsi"/>
          <w:b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b/>
          <w:spacing w:val="-3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b/>
          <w:spacing w:val="-1"/>
          <w:sz w:val="22"/>
          <w:szCs w:val="22"/>
        </w:rPr>
        <w:t>so</w:t>
      </w:r>
      <w:r w:rsidRPr="00F53868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tme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Inf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21C0BE6F" w14:textId="77777777" w:rsidR="00124156" w:rsidRPr="00F53868" w:rsidRDefault="009217B7" w:rsidP="00F53868">
      <w:pPr>
        <w:spacing w:before="38"/>
        <w:ind w:left="2164" w:right="2026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ty,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</w:p>
    <w:p w14:paraId="7A566670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FA4C6C7" w14:textId="77777777" w:rsidR="00124156" w:rsidRPr="00F53868" w:rsidRDefault="009217B7" w:rsidP="00F53868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4 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9               </w:t>
      </w:r>
      <w:r w:rsidRPr="00F53868">
        <w:rPr>
          <w:rFonts w:asciiTheme="minorHAnsi" w:eastAsia="Georgia" w:hAnsiTheme="minorHAnsi" w:cstheme="minorHAnsi"/>
          <w:spacing w:val="3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b/>
          <w:sz w:val="22"/>
          <w:szCs w:val="22"/>
        </w:rPr>
        <w:t>Ass</w:t>
      </w:r>
      <w:r w:rsidRPr="00F53868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b/>
          <w:spacing w:val="-3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b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b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b/>
          <w:sz w:val="22"/>
          <w:szCs w:val="22"/>
        </w:rPr>
        <w:t>fess</w:t>
      </w:r>
      <w:r w:rsidRPr="00F53868">
        <w:rPr>
          <w:rFonts w:asciiTheme="minorHAnsi" w:eastAsia="Georgia" w:hAnsiTheme="minorHAnsi" w:cstheme="minorHAnsi"/>
          <w:b/>
          <w:spacing w:val="-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tme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Inf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4F6AB64E" w14:textId="77777777" w:rsidR="00124156" w:rsidRPr="00F53868" w:rsidRDefault="009217B7" w:rsidP="00F53868">
      <w:pPr>
        <w:spacing w:before="35"/>
        <w:ind w:left="2164" w:right="2026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Mana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t,</w:t>
      </w: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st</w:t>
      </w: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pacing w:val="-3"/>
          <w:position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ty, </w:t>
      </w:r>
      <w:r w:rsidRPr="00F53868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C</w:t>
      </w:r>
    </w:p>
    <w:p w14:paraId="4BE0AB65" w14:textId="77777777" w:rsidR="00124156" w:rsidRPr="00F53868" w:rsidRDefault="00124156" w:rsidP="00F5386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5C89A82" w14:textId="1B847671" w:rsidR="00124156" w:rsidRPr="00F53868" w:rsidRDefault="009217B7" w:rsidP="00F53868">
      <w:pPr>
        <w:ind w:left="100"/>
        <w:rPr>
          <w:rFonts w:asciiTheme="minorHAnsi" w:eastAsia="Gill Sans MT" w:hAnsiTheme="minorHAnsi" w:cstheme="minorHAnsi"/>
          <w:sz w:val="22"/>
          <w:szCs w:val="22"/>
        </w:rPr>
      </w:pP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L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A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D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F53868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R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S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H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I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P</w:t>
      </w:r>
    </w:p>
    <w:p w14:paraId="1BDC2533" w14:textId="77777777" w:rsidR="00124156" w:rsidRPr="00F53868" w:rsidRDefault="009217B7" w:rsidP="00F53868">
      <w:pPr>
        <w:ind w:left="2260" w:right="476" w:hanging="21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Pr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          </w:t>
      </w:r>
      <w:r w:rsidRPr="00F53868">
        <w:rPr>
          <w:rFonts w:asciiTheme="minorHAnsi" w:eastAsia="Georgia" w:hAnsiTheme="minorHAnsi" w:cstheme="minorHAnsi"/>
          <w:spacing w:val="5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b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, 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tme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Ser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ces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In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mati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t, 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sity,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</w:p>
    <w:p w14:paraId="678BE34D" w14:textId="77777777" w:rsidR="00124156" w:rsidRPr="00F53868" w:rsidRDefault="00124156" w:rsidP="00F5386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C9BEFA3" w14:textId="77777777" w:rsidR="00124156" w:rsidRPr="00F53868" w:rsidRDefault="009217B7" w:rsidP="00F53868">
      <w:pPr>
        <w:ind w:left="2260" w:right="172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isted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ms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th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ces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MS 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ics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In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t)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fi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ala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tifi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ces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ful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ne</w:t>
      </w:r>
      <w:r w:rsidRPr="00F53868">
        <w:rPr>
          <w:rFonts w:asciiTheme="minorHAnsi" w:eastAsia="Georgia" w:hAnsiTheme="minorHAnsi" w:cstheme="minorHAnsi"/>
          <w:sz w:val="22"/>
          <w:szCs w:val="22"/>
        </w:rPr>
        <w:t>w MS 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ics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Info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m 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3.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cessful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ui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ne</w:t>
      </w:r>
      <w:r w:rsidRPr="00F53868">
        <w:rPr>
          <w:rFonts w:asciiTheme="minorHAnsi" w:eastAsia="Georgia" w:hAnsiTheme="minorHAnsi" w:cstheme="minorHAnsi"/>
          <w:sz w:val="22"/>
          <w:szCs w:val="22"/>
        </w:rPr>
        <w:t>w faculty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 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st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get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t.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faculty 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ceiv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wa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rd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le</w:t>
      </w:r>
      <w:r w:rsidRPr="00F53868">
        <w:rPr>
          <w:rFonts w:asciiTheme="minorHAnsi" w:eastAsia="Georgia" w:hAnsiTheme="minorHAnsi" w:cstheme="minorHAnsi"/>
          <w:sz w:val="22"/>
          <w:szCs w:val="22"/>
        </w:rPr>
        <w:t>vel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ve.</w:t>
      </w:r>
      <w:r w:rsidRPr="00F53868">
        <w:rPr>
          <w:rFonts w:asciiTheme="minorHAnsi" w:eastAsia="Georgia" w:hAnsiTheme="minorHAnsi" w:cstheme="minorHAnsi"/>
          <w:spacing w:val="5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cess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z w:val="22"/>
          <w:szCs w:val="22"/>
        </w:rPr>
        <w:t>ul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d 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4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Fa</w:t>
      </w:r>
      <w:r w:rsidRPr="00F53868">
        <w:rPr>
          <w:rFonts w:asciiTheme="minorHAnsi" w:eastAsia="Georgia" w:hAnsiTheme="minorHAnsi" w:cstheme="minorHAnsi"/>
          <w:sz w:val="22"/>
          <w:szCs w:val="22"/>
        </w:rPr>
        <w:t>ir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siu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5454B49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E65E7CA" w14:textId="77777777" w:rsidR="00124156" w:rsidRPr="00F53868" w:rsidRDefault="009217B7" w:rsidP="00F53868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Pr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           </w:t>
      </w:r>
      <w:r w:rsidRPr="00F53868">
        <w:rPr>
          <w:rFonts w:asciiTheme="minorHAnsi" w:eastAsia="Georgia" w:hAnsiTheme="minorHAnsi" w:cstheme="minorHAnsi"/>
          <w:spacing w:val="3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b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b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,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 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tifi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Pr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m, D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</w:p>
    <w:p w14:paraId="367A1A08" w14:textId="77777777" w:rsidR="00124156" w:rsidRPr="00F53868" w:rsidRDefault="009217B7" w:rsidP="00F53868">
      <w:pPr>
        <w:spacing w:before="38"/>
        <w:ind w:left="22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sity,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</w:p>
    <w:p w14:paraId="05458318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6C2EF8E" w14:textId="77777777" w:rsidR="00124156" w:rsidRPr="00F53868" w:rsidRDefault="009217B7" w:rsidP="00F53868">
      <w:pPr>
        <w:ind w:left="2260" w:right="276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sed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de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tif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cate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Col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Busin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si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ulum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date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de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lea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0F6D1180" w14:textId="77777777" w:rsidR="00124156" w:rsidRPr="00F53868" w:rsidRDefault="00124156" w:rsidP="00F5386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6451917" w14:textId="77777777" w:rsidR="00124156" w:rsidRPr="00F53868" w:rsidRDefault="009217B7" w:rsidP="00F53868">
      <w:pPr>
        <w:ind w:left="2260" w:right="123" w:hanging="2160"/>
        <w:rPr>
          <w:rFonts w:asciiTheme="minorHAnsi" w:eastAsia="Georgia" w:hAnsiTheme="minorHAnsi" w:cstheme="minorHAnsi"/>
          <w:sz w:val="22"/>
          <w:szCs w:val="22"/>
        </w:rPr>
        <w:sectPr w:rsidR="00124156" w:rsidRPr="00F53868">
          <w:headerReference w:type="default" r:id="rId8"/>
          <w:footerReference w:type="default" r:id="rId9"/>
          <w:pgSz w:w="12240" w:h="15840"/>
          <w:pgMar w:top="960" w:right="1340" w:bottom="280" w:left="1340" w:header="743" w:footer="994" w:gutter="0"/>
          <w:pgNumType w:start="1"/>
          <w:cols w:space="720"/>
        </w:sect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7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0                </w:t>
      </w:r>
      <w:r w:rsidRPr="00F53868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b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b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,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tics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er</w:t>
      </w:r>
      <w:r w:rsidRPr="00F53868">
        <w:rPr>
          <w:rFonts w:asciiTheme="minorHAnsi" w:eastAsia="Georgia" w:hAnsiTheme="minorHAnsi" w:cstheme="minorHAnsi"/>
          <w:sz w:val="22"/>
          <w:szCs w:val="22"/>
        </w:rPr>
        <w:t>tif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cate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m, 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tme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th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ces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Inf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sity,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Gr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</w:p>
    <w:p w14:paraId="03E06D0A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53C3B867" w14:textId="77777777" w:rsidR="00124156" w:rsidRPr="00F53868" w:rsidRDefault="00124156" w:rsidP="00F5386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68621DC" w14:textId="77777777" w:rsidR="00124156" w:rsidRPr="00F53868" w:rsidRDefault="009217B7" w:rsidP="00F53868">
      <w:pPr>
        <w:spacing w:before="36"/>
        <w:ind w:left="2260" w:right="72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Es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 ECU. D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sign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d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um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sed on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nee</w:t>
      </w:r>
      <w:r w:rsidRPr="00F53868">
        <w:rPr>
          <w:rFonts w:asciiTheme="minorHAnsi" w:eastAsia="Georgia" w:hAnsiTheme="minorHAnsi" w:cstheme="minorHAnsi"/>
          <w:sz w:val="22"/>
          <w:szCs w:val="22"/>
        </w:rPr>
        <w:t>d 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tati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mi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dmi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sem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ud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2CDB19D" w14:textId="77777777" w:rsidR="00124156" w:rsidRPr="00F53868" w:rsidRDefault="00124156" w:rsidP="00F5386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823B2D2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2C8FF383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297DBE89" w14:textId="77777777" w:rsidR="00124156" w:rsidRPr="00F53868" w:rsidRDefault="009217B7" w:rsidP="00F5386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53868">
        <w:rPr>
          <w:rFonts w:asciiTheme="minorHAnsi" w:eastAsia="Arial" w:hAnsiTheme="minorHAnsi" w:cstheme="minorHAnsi"/>
          <w:b/>
          <w:w w:val="110"/>
          <w:sz w:val="22"/>
          <w:szCs w:val="22"/>
        </w:rPr>
        <w:t>ED</w:t>
      </w:r>
      <w:r w:rsidRPr="00F53868">
        <w:rPr>
          <w:rFonts w:asciiTheme="minorHAnsi" w:eastAsia="Arial" w:hAnsiTheme="minorHAnsi" w:cstheme="minorHAnsi"/>
          <w:b/>
          <w:spacing w:val="-1"/>
          <w:w w:val="110"/>
          <w:sz w:val="22"/>
          <w:szCs w:val="22"/>
        </w:rPr>
        <w:t>U</w:t>
      </w:r>
      <w:r w:rsidRPr="00F53868">
        <w:rPr>
          <w:rFonts w:asciiTheme="minorHAnsi" w:eastAsia="Arial" w:hAnsiTheme="minorHAnsi" w:cstheme="minorHAnsi"/>
          <w:b/>
          <w:w w:val="110"/>
          <w:sz w:val="22"/>
          <w:szCs w:val="22"/>
        </w:rPr>
        <w:t>C</w:t>
      </w:r>
      <w:r w:rsidRPr="00F53868">
        <w:rPr>
          <w:rFonts w:asciiTheme="minorHAnsi" w:eastAsia="Arial" w:hAnsiTheme="minorHAnsi" w:cstheme="minorHAnsi"/>
          <w:b/>
          <w:spacing w:val="1"/>
          <w:w w:val="110"/>
          <w:sz w:val="22"/>
          <w:szCs w:val="22"/>
        </w:rPr>
        <w:t>A</w:t>
      </w:r>
      <w:r w:rsidRPr="00F53868">
        <w:rPr>
          <w:rFonts w:asciiTheme="minorHAnsi" w:eastAsia="Arial" w:hAnsiTheme="minorHAnsi" w:cstheme="minorHAnsi"/>
          <w:b/>
          <w:w w:val="110"/>
          <w:sz w:val="22"/>
          <w:szCs w:val="22"/>
        </w:rPr>
        <w:t>TI</w:t>
      </w:r>
      <w:r w:rsidRPr="00F53868">
        <w:rPr>
          <w:rFonts w:asciiTheme="minorHAnsi" w:eastAsia="Arial" w:hAnsiTheme="minorHAnsi" w:cstheme="minorHAnsi"/>
          <w:b/>
          <w:spacing w:val="-1"/>
          <w:w w:val="110"/>
          <w:sz w:val="22"/>
          <w:szCs w:val="22"/>
        </w:rPr>
        <w:t>ON</w:t>
      </w:r>
      <w:r w:rsidRPr="00F53868">
        <w:rPr>
          <w:rFonts w:asciiTheme="minorHAnsi" w:eastAsia="Arial" w:hAnsiTheme="minorHAnsi" w:cstheme="minorHAnsi"/>
          <w:b/>
          <w:w w:val="110"/>
          <w:sz w:val="22"/>
          <w:szCs w:val="22"/>
        </w:rPr>
        <w:t>AL</w:t>
      </w:r>
      <w:r w:rsidRPr="00F53868">
        <w:rPr>
          <w:rFonts w:asciiTheme="minorHAnsi" w:eastAsia="Arial" w:hAnsiTheme="minorHAnsi" w:cstheme="minorHAnsi"/>
          <w:b/>
          <w:spacing w:val="23"/>
          <w:w w:val="110"/>
          <w:sz w:val="22"/>
          <w:szCs w:val="22"/>
        </w:rPr>
        <w:t xml:space="preserve"> </w:t>
      </w:r>
      <w:r w:rsidRPr="00F53868">
        <w:rPr>
          <w:rFonts w:asciiTheme="minorHAnsi" w:eastAsia="Arial" w:hAnsiTheme="minorHAnsi" w:cstheme="minorHAnsi"/>
          <w:b/>
          <w:w w:val="107"/>
          <w:sz w:val="22"/>
          <w:szCs w:val="22"/>
        </w:rPr>
        <w:t>BA</w:t>
      </w:r>
      <w:r w:rsidRPr="00F53868">
        <w:rPr>
          <w:rFonts w:asciiTheme="minorHAnsi" w:eastAsia="Arial" w:hAnsiTheme="minorHAnsi" w:cstheme="minorHAnsi"/>
          <w:b/>
          <w:spacing w:val="1"/>
          <w:w w:val="107"/>
          <w:sz w:val="22"/>
          <w:szCs w:val="22"/>
        </w:rPr>
        <w:t>C</w:t>
      </w:r>
      <w:r w:rsidRPr="00F53868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K</w:t>
      </w:r>
      <w:r w:rsidRPr="00F53868">
        <w:rPr>
          <w:rFonts w:asciiTheme="minorHAnsi" w:eastAsia="Arial" w:hAnsiTheme="minorHAnsi" w:cstheme="minorHAnsi"/>
          <w:b/>
          <w:spacing w:val="-1"/>
          <w:w w:val="107"/>
          <w:sz w:val="22"/>
          <w:szCs w:val="22"/>
        </w:rPr>
        <w:t>G</w:t>
      </w:r>
      <w:r w:rsidRPr="00F53868">
        <w:rPr>
          <w:rFonts w:asciiTheme="minorHAnsi" w:eastAsia="Arial" w:hAnsiTheme="minorHAnsi" w:cstheme="minorHAnsi"/>
          <w:b/>
          <w:w w:val="110"/>
          <w:sz w:val="22"/>
          <w:szCs w:val="22"/>
        </w:rPr>
        <w:t>ROU</w:t>
      </w:r>
      <w:r w:rsidRPr="00F53868">
        <w:rPr>
          <w:rFonts w:asciiTheme="minorHAnsi" w:eastAsia="Arial" w:hAnsiTheme="minorHAnsi" w:cstheme="minorHAnsi"/>
          <w:b/>
          <w:spacing w:val="-1"/>
          <w:w w:val="111"/>
          <w:sz w:val="22"/>
          <w:szCs w:val="22"/>
        </w:rPr>
        <w:t>ND</w:t>
      </w:r>
    </w:p>
    <w:p w14:paraId="58034E5B" w14:textId="77777777" w:rsidR="00124156" w:rsidRPr="00F53868" w:rsidRDefault="00124156" w:rsidP="00F5386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1E1E8EE" w14:textId="77777777" w:rsidR="00124156" w:rsidRPr="00F53868" w:rsidRDefault="009217B7" w:rsidP="00F53868">
      <w:pPr>
        <w:ind w:left="1540" w:right="679" w:hanging="14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b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b/>
          <w:sz w:val="22"/>
          <w:szCs w:val="22"/>
        </w:rPr>
        <w:t xml:space="preserve">D                </w:t>
      </w:r>
      <w:r w:rsidRPr="00F53868">
        <w:rPr>
          <w:rFonts w:asciiTheme="minorHAnsi" w:eastAsia="Georgia" w:hAnsiTheme="minorHAnsi" w:cstheme="minorHAnsi"/>
          <w:b/>
          <w:spacing w:val="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tme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Info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sity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Pit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, Pit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, PA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4)</w:t>
      </w:r>
    </w:p>
    <w:p w14:paraId="22B1AD35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154E8D51" w14:textId="77777777" w:rsidR="00124156" w:rsidRPr="00F53868" w:rsidRDefault="009217B7" w:rsidP="00F53868">
      <w:pPr>
        <w:ind w:left="1540" w:right="169" w:hanging="14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b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b/>
          <w:spacing w:val="1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b/>
          <w:spacing w:val="-3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b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b/>
          <w:sz w:val="22"/>
          <w:szCs w:val="22"/>
        </w:rPr>
        <w:t xml:space="preserve">e   </w:t>
      </w:r>
      <w:r w:rsidRPr="00F53868">
        <w:rPr>
          <w:rFonts w:asciiTheme="minorHAnsi" w:eastAsia="Georgia" w:hAnsiTheme="minorHAnsi" w:cstheme="minorHAnsi"/>
          <w:b/>
          <w:spacing w:val="2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tme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B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Pit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sbur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, P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sbur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PA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2002</w:t>
      </w:r>
      <w:r w:rsidRPr="00F53868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019025B6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2035CF6" w14:textId="77777777" w:rsidR="00124156" w:rsidRPr="00F53868" w:rsidRDefault="009217B7" w:rsidP="00F53868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b/>
          <w:sz w:val="22"/>
          <w:szCs w:val="22"/>
        </w:rPr>
        <w:t xml:space="preserve">MD                 </w:t>
      </w:r>
      <w:r w:rsidRPr="00F53868">
        <w:rPr>
          <w:rFonts w:asciiTheme="minorHAnsi" w:eastAsia="Georgia" w:hAnsiTheme="minorHAnsi" w:cstheme="minorHAnsi"/>
          <w:b/>
          <w:spacing w:val="2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ek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Me</w:t>
      </w:r>
      <w:r w:rsidRPr="00F53868">
        <w:rPr>
          <w:rFonts w:asciiTheme="minorHAnsi" w:eastAsia="Georgia" w:hAnsiTheme="minorHAnsi" w:cstheme="minorHAnsi"/>
          <w:sz w:val="22"/>
          <w:szCs w:val="22"/>
        </w:rPr>
        <w:t>di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>ge, B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ijing, 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(1</w:t>
      </w:r>
      <w:r w:rsidRPr="00F53868">
        <w:rPr>
          <w:rFonts w:asciiTheme="minorHAnsi" w:eastAsia="Georgia" w:hAnsiTheme="minorHAnsi" w:cstheme="minorHAnsi"/>
          <w:sz w:val="22"/>
          <w:szCs w:val="22"/>
        </w:rPr>
        <w:t>99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7</w:t>
      </w:r>
      <w:r w:rsidRPr="00F53868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2611F26E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198E399F" w14:textId="77777777" w:rsidR="00124156" w:rsidRPr="00F53868" w:rsidRDefault="00124156" w:rsidP="00F5386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04547D1" w14:textId="77777777" w:rsidR="00124156" w:rsidRPr="00F53868" w:rsidRDefault="009217B7" w:rsidP="00F5386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53868">
        <w:rPr>
          <w:rFonts w:asciiTheme="minorHAnsi" w:eastAsia="Arial" w:hAnsiTheme="minorHAnsi" w:cstheme="minorHAnsi"/>
          <w:b/>
          <w:w w:val="108"/>
          <w:sz w:val="22"/>
          <w:szCs w:val="22"/>
        </w:rPr>
        <w:t>CO</w:t>
      </w:r>
      <w:r w:rsidRPr="00F53868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U</w:t>
      </w:r>
      <w:r w:rsidRPr="00F53868">
        <w:rPr>
          <w:rFonts w:asciiTheme="minorHAnsi" w:eastAsia="Arial" w:hAnsiTheme="minorHAnsi" w:cstheme="minorHAnsi"/>
          <w:b/>
          <w:w w:val="108"/>
          <w:sz w:val="22"/>
          <w:szCs w:val="22"/>
        </w:rPr>
        <w:t>RSES</w:t>
      </w:r>
      <w:r w:rsidRPr="00F53868">
        <w:rPr>
          <w:rFonts w:asciiTheme="minorHAnsi" w:eastAsia="Arial" w:hAnsiTheme="minorHAnsi" w:cstheme="minorHAnsi"/>
          <w:b/>
          <w:spacing w:val="17"/>
          <w:w w:val="108"/>
          <w:sz w:val="22"/>
          <w:szCs w:val="22"/>
        </w:rPr>
        <w:t xml:space="preserve"> </w:t>
      </w:r>
      <w:r w:rsidRPr="00F53868">
        <w:rPr>
          <w:rFonts w:asciiTheme="minorHAnsi" w:eastAsia="Arial" w:hAnsiTheme="minorHAnsi" w:cstheme="minorHAnsi"/>
          <w:b/>
          <w:spacing w:val="-1"/>
          <w:w w:val="118"/>
          <w:sz w:val="22"/>
          <w:szCs w:val="22"/>
        </w:rPr>
        <w:t>T</w:t>
      </w:r>
      <w:r w:rsidRPr="00F53868">
        <w:rPr>
          <w:rFonts w:asciiTheme="minorHAnsi" w:eastAsia="Arial" w:hAnsiTheme="minorHAnsi" w:cstheme="minorHAnsi"/>
          <w:b/>
          <w:spacing w:val="3"/>
          <w:w w:val="107"/>
          <w:sz w:val="22"/>
          <w:szCs w:val="22"/>
        </w:rPr>
        <w:t>A</w:t>
      </w:r>
      <w:r w:rsidRPr="00F53868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U</w:t>
      </w:r>
      <w:r w:rsidRPr="00F53868">
        <w:rPr>
          <w:rFonts w:asciiTheme="minorHAnsi" w:eastAsia="Arial" w:hAnsiTheme="minorHAnsi" w:cstheme="minorHAnsi"/>
          <w:b/>
          <w:spacing w:val="-1"/>
          <w:w w:val="107"/>
          <w:sz w:val="22"/>
          <w:szCs w:val="22"/>
        </w:rPr>
        <w:t>G</w:t>
      </w:r>
      <w:r w:rsidRPr="00F53868">
        <w:rPr>
          <w:rFonts w:asciiTheme="minorHAnsi" w:eastAsia="Arial" w:hAnsiTheme="minorHAnsi" w:cstheme="minorHAnsi"/>
          <w:b/>
          <w:spacing w:val="1"/>
          <w:w w:val="115"/>
          <w:sz w:val="22"/>
          <w:szCs w:val="22"/>
        </w:rPr>
        <w:t>H</w:t>
      </w:r>
      <w:r w:rsidRPr="00F53868">
        <w:rPr>
          <w:rFonts w:asciiTheme="minorHAnsi" w:eastAsia="Arial" w:hAnsiTheme="minorHAnsi" w:cstheme="minorHAnsi"/>
          <w:b/>
          <w:w w:val="118"/>
          <w:sz w:val="22"/>
          <w:szCs w:val="22"/>
        </w:rPr>
        <w:t>T</w:t>
      </w:r>
    </w:p>
    <w:p w14:paraId="7CE0DDD9" w14:textId="77777777" w:rsidR="00124156" w:rsidRPr="00F53868" w:rsidRDefault="00124156" w:rsidP="00F5386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9ABC9E0" w14:textId="77777777" w:rsidR="00124156" w:rsidRPr="00F53868" w:rsidRDefault="009217B7" w:rsidP="00F53868">
      <w:pPr>
        <w:ind w:left="100"/>
        <w:rPr>
          <w:rFonts w:asciiTheme="minorHAnsi" w:eastAsia="Gill Sans MT" w:hAnsiTheme="minorHAnsi" w:cstheme="minorHAnsi"/>
          <w:sz w:val="22"/>
          <w:szCs w:val="22"/>
        </w:rPr>
      </w:pP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A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S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T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 xml:space="preserve"> 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CA</w:t>
      </w:r>
      <w:r w:rsidRPr="00F53868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R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O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L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I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N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 xml:space="preserve">A 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U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N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I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V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RSI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TY</w:t>
      </w:r>
    </w:p>
    <w:p w14:paraId="2E6C868B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472591E" w14:textId="77777777" w:rsidR="00124156" w:rsidRPr="00F53868" w:rsidRDefault="009217B7" w:rsidP="00F53868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5386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HE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6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440   </w:t>
      </w:r>
      <w:r w:rsidRPr="00F53868">
        <w:rPr>
          <w:rFonts w:asciiTheme="minorHAnsi" w:eastAsia="Georgia" w:hAnsiTheme="minorHAnsi" w:cstheme="minorHAnsi"/>
          <w:spacing w:val="3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Sys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uate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se)</w:t>
      </w:r>
    </w:p>
    <w:p w14:paraId="01D1867B" w14:textId="77777777" w:rsidR="00124156" w:rsidRPr="00F53868" w:rsidRDefault="00124156" w:rsidP="00F5386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E20C119" w14:textId="77777777" w:rsidR="00124156" w:rsidRPr="00F53868" w:rsidRDefault="009217B7" w:rsidP="00F53868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5386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HIMA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6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/6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60     </w:t>
      </w:r>
      <w:r w:rsidRPr="00F53868">
        <w:rPr>
          <w:rFonts w:asciiTheme="minorHAnsi" w:eastAsia="Georgia" w:hAnsiTheme="minorHAnsi" w:cstheme="minorHAnsi"/>
          <w:spacing w:val="3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se)</w:t>
      </w:r>
    </w:p>
    <w:p w14:paraId="299CC091" w14:textId="77777777" w:rsidR="00124156" w:rsidRPr="00F53868" w:rsidRDefault="00124156" w:rsidP="00F5386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D94350B" w14:textId="77777777" w:rsidR="00124156" w:rsidRPr="00F53868" w:rsidRDefault="009217B7" w:rsidP="00F53868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5386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A 4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0   </w:t>
      </w:r>
      <w:r w:rsidRPr="00F53868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</w:p>
    <w:p w14:paraId="39C3D3F1" w14:textId="77777777" w:rsidR="00124156" w:rsidRPr="00F53868" w:rsidRDefault="00124156" w:rsidP="00F5386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8A6A296" w14:textId="77777777" w:rsidR="00124156" w:rsidRPr="00F53868" w:rsidRDefault="009217B7" w:rsidP="00F53868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5386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F5386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HIMA 4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75    </w:t>
      </w:r>
      <w:r w:rsidRPr="00F53868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Biom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cal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Res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</w:p>
    <w:p w14:paraId="1BB82CC3" w14:textId="77777777" w:rsidR="00124156" w:rsidRPr="00F53868" w:rsidRDefault="00124156" w:rsidP="00F5386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399E745" w14:textId="77777777" w:rsidR="00124156" w:rsidRPr="00F53868" w:rsidRDefault="009217B7" w:rsidP="00F53868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5386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HIMA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8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3    </w:t>
      </w:r>
      <w:r w:rsidRPr="00F53868">
        <w:rPr>
          <w:rFonts w:asciiTheme="minorHAnsi" w:eastAsia="Georgia" w:hAnsiTheme="minorHAnsi" w:cstheme="minorHAnsi"/>
          <w:spacing w:val="3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ta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4249FEE9" w14:textId="77777777" w:rsidR="00124156" w:rsidRPr="00F53868" w:rsidRDefault="00124156" w:rsidP="00F5386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BC4F701" w14:textId="77777777" w:rsidR="00124156" w:rsidRPr="00F53868" w:rsidRDefault="009217B7" w:rsidP="00F53868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5386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HIMA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65    </w:t>
      </w:r>
      <w:r w:rsidRPr="00F53868">
        <w:rPr>
          <w:rFonts w:asciiTheme="minorHAnsi" w:eastAsia="Georgia" w:hAnsiTheme="minorHAnsi" w:cstheme="minorHAnsi"/>
          <w:spacing w:val="4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Sy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ms</w:t>
      </w:r>
    </w:p>
    <w:p w14:paraId="3E44AA58" w14:textId="77777777" w:rsidR="00124156" w:rsidRPr="00F53868" w:rsidRDefault="00124156" w:rsidP="00F5386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B47C8A9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3BE9DB4E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158F05FF" w14:textId="77777777" w:rsidR="00124156" w:rsidRPr="00F53868" w:rsidRDefault="009217B7" w:rsidP="00F53868">
      <w:pPr>
        <w:ind w:left="100"/>
        <w:rPr>
          <w:rFonts w:asciiTheme="minorHAnsi" w:eastAsia="Gill Sans MT" w:hAnsiTheme="minorHAnsi" w:cstheme="minorHAnsi"/>
          <w:sz w:val="22"/>
          <w:szCs w:val="22"/>
        </w:rPr>
      </w:pP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U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N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I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V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ERS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I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TY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 xml:space="preserve"> 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O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F</w:t>
      </w:r>
      <w:r w:rsidRPr="00F53868">
        <w:rPr>
          <w:rFonts w:asciiTheme="minorHAnsi" w:eastAsia="Gill Sans MT" w:hAnsiTheme="minorHAnsi" w:cstheme="minorHAnsi"/>
          <w:b/>
          <w:spacing w:val="2"/>
          <w:sz w:val="22"/>
          <w:szCs w:val="22"/>
        </w:rPr>
        <w:t xml:space="preserve"> </w:t>
      </w:r>
      <w:r w:rsidRPr="00F53868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P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I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T</w:t>
      </w:r>
      <w:r w:rsidRPr="00F53868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T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S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BU</w:t>
      </w:r>
      <w:r w:rsidRPr="00F53868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R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GH</w:t>
      </w:r>
    </w:p>
    <w:p w14:paraId="2AE5C621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BEEA632" w14:textId="77777777" w:rsidR="00124156" w:rsidRPr="00F53868" w:rsidRDefault="009217B7" w:rsidP="00F53868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5386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2       </w:t>
      </w:r>
      <w:r w:rsidRPr="00F53868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ted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Web 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mi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du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se)</w:t>
      </w:r>
    </w:p>
    <w:p w14:paraId="1D6AAD93" w14:textId="77777777" w:rsidR="00124156" w:rsidRPr="00F53868" w:rsidRDefault="00124156" w:rsidP="00F5386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09198FA" w14:textId="77777777" w:rsidR="00124156" w:rsidRPr="00F53868" w:rsidRDefault="009217B7" w:rsidP="00F53868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5386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M202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9      </w:t>
      </w:r>
      <w:r w:rsidRPr="00F53868">
        <w:rPr>
          <w:rFonts w:asciiTheme="minorHAnsi" w:eastAsia="Georgia" w:hAnsiTheme="minorHAnsi" w:cstheme="minorHAnsi"/>
          <w:spacing w:val="4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 Inf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Sys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du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se)</w:t>
      </w:r>
    </w:p>
    <w:p w14:paraId="0CA6679F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6E1E619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034534C9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1106C57C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4BD2DDF2" w14:textId="77777777" w:rsidR="00124156" w:rsidRPr="00F53868" w:rsidRDefault="009217B7" w:rsidP="00F5386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53868">
        <w:rPr>
          <w:rFonts w:asciiTheme="minorHAnsi" w:eastAsia="Arial" w:hAnsiTheme="minorHAnsi" w:cstheme="minorHAnsi"/>
          <w:b/>
          <w:w w:val="112"/>
          <w:sz w:val="22"/>
          <w:szCs w:val="22"/>
        </w:rPr>
        <w:t>IN</w:t>
      </w:r>
      <w:r w:rsidRPr="00F53868">
        <w:rPr>
          <w:rFonts w:asciiTheme="minorHAnsi" w:eastAsia="Arial" w:hAnsiTheme="minorHAnsi" w:cstheme="minorHAnsi"/>
          <w:b/>
          <w:spacing w:val="-1"/>
          <w:w w:val="112"/>
          <w:sz w:val="22"/>
          <w:szCs w:val="22"/>
        </w:rPr>
        <w:t>T</w:t>
      </w:r>
      <w:r w:rsidRPr="00F53868">
        <w:rPr>
          <w:rFonts w:asciiTheme="minorHAnsi" w:eastAsia="Arial" w:hAnsiTheme="minorHAnsi" w:cstheme="minorHAnsi"/>
          <w:b/>
          <w:w w:val="112"/>
          <w:sz w:val="22"/>
          <w:szCs w:val="22"/>
        </w:rPr>
        <w:t>EL</w:t>
      </w:r>
      <w:r w:rsidRPr="00F53868">
        <w:rPr>
          <w:rFonts w:asciiTheme="minorHAnsi" w:eastAsia="Arial" w:hAnsiTheme="minorHAnsi" w:cstheme="minorHAnsi"/>
          <w:b/>
          <w:spacing w:val="1"/>
          <w:w w:val="112"/>
          <w:sz w:val="22"/>
          <w:szCs w:val="22"/>
        </w:rPr>
        <w:t>L</w:t>
      </w:r>
      <w:r w:rsidRPr="00F53868">
        <w:rPr>
          <w:rFonts w:asciiTheme="minorHAnsi" w:eastAsia="Arial" w:hAnsiTheme="minorHAnsi" w:cstheme="minorHAnsi"/>
          <w:b/>
          <w:w w:val="112"/>
          <w:sz w:val="22"/>
          <w:szCs w:val="22"/>
        </w:rPr>
        <w:t>ECT</w:t>
      </w:r>
      <w:r w:rsidRPr="00F53868">
        <w:rPr>
          <w:rFonts w:asciiTheme="minorHAnsi" w:eastAsia="Arial" w:hAnsiTheme="minorHAnsi" w:cstheme="minorHAnsi"/>
          <w:b/>
          <w:spacing w:val="-1"/>
          <w:w w:val="112"/>
          <w:sz w:val="22"/>
          <w:szCs w:val="22"/>
        </w:rPr>
        <w:t>U</w:t>
      </w:r>
      <w:r w:rsidRPr="00F53868">
        <w:rPr>
          <w:rFonts w:asciiTheme="minorHAnsi" w:eastAsia="Arial" w:hAnsiTheme="minorHAnsi" w:cstheme="minorHAnsi"/>
          <w:b/>
          <w:w w:val="112"/>
          <w:sz w:val="22"/>
          <w:szCs w:val="22"/>
        </w:rPr>
        <w:t>AL</w:t>
      </w:r>
      <w:r w:rsidRPr="00F53868">
        <w:rPr>
          <w:rFonts w:asciiTheme="minorHAnsi" w:eastAsia="Arial" w:hAnsiTheme="minorHAnsi" w:cstheme="minorHAnsi"/>
          <w:b/>
          <w:spacing w:val="11"/>
          <w:w w:val="112"/>
          <w:sz w:val="22"/>
          <w:szCs w:val="22"/>
        </w:rPr>
        <w:t xml:space="preserve"> </w:t>
      </w:r>
      <w:r w:rsidRPr="00F53868">
        <w:rPr>
          <w:rFonts w:asciiTheme="minorHAnsi" w:eastAsia="Arial" w:hAnsiTheme="minorHAnsi" w:cstheme="minorHAnsi"/>
          <w:b/>
          <w:w w:val="107"/>
          <w:sz w:val="22"/>
          <w:szCs w:val="22"/>
        </w:rPr>
        <w:t>C</w:t>
      </w:r>
      <w:r w:rsidRPr="00F53868">
        <w:rPr>
          <w:rFonts w:asciiTheme="minorHAnsi" w:eastAsia="Arial" w:hAnsiTheme="minorHAnsi" w:cstheme="minorHAnsi"/>
          <w:b/>
          <w:spacing w:val="-1"/>
          <w:w w:val="107"/>
          <w:sz w:val="22"/>
          <w:szCs w:val="22"/>
        </w:rPr>
        <w:t>O</w:t>
      </w:r>
      <w:r w:rsidRPr="00F53868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N</w:t>
      </w:r>
      <w:r w:rsidRPr="00F53868">
        <w:rPr>
          <w:rFonts w:asciiTheme="minorHAnsi" w:eastAsia="Arial" w:hAnsiTheme="minorHAnsi" w:cstheme="minorHAnsi"/>
          <w:b/>
          <w:w w:val="114"/>
          <w:sz w:val="22"/>
          <w:szCs w:val="22"/>
        </w:rPr>
        <w:t>TRI</w:t>
      </w:r>
      <w:r w:rsidRPr="00F53868">
        <w:rPr>
          <w:rFonts w:asciiTheme="minorHAnsi" w:eastAsia="Arial" w:hAnsiTheme="minorHAnsi" w:cstheme="minorHAnsi"/>
          <w:b/>
          <w:spacing w:val="2"/>
          <w:w w:val="114"/>
          <w:sz w:val="22"/>
          <w:szCs w:val="22"/>
        </w:rPr>
        <w:t>B</w:t>
      </w:r>
      <w:r w:rsidRPr="00F53868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U</w:t>
      </w:r>
      <w:r w:rsidRPr="00F53868">
        <w:rPr>
          <w:rFonts w:asciiTheme="minorHAnsi" w:eastAsia="Arial" w:hAnsiTheme="minorHAnsi" w:cstheme="minorHAnsi"/>
          <w:b/>
          <w:w w:val="116"/>
          <w:sz w:val="22"/>
          <w:szCs w:val="22"/>
        </w:rPr>
        <w:t>TI</w:t>
      </w:r>
      <w:r w:rsidRPr="00F53868">
        <w:rPr>
          <w:rFonts w:asciiTheme="minorHAnsi" w:eastAsia="Arial" w:hAnsiTheme="minorHAnsi" w:cstheme="minorHAnsi"/>
          <w:b/>
          <w:spacing w:val="-1"/>
          <w:w w:val="116"/>
          <w:sz w:val="22"/>
          <w:szCs w:val="22"/>
        </w:rPr>
        <w:t>O</w:t>
      </w:r>
      <w:r w:rsidRPr="00F53868">
        <w:rPr>
          <w:rFonts w:asciiTheme="minorHAnsi" w:eastAsia="Arial" w:hAnsiTheme="minorHAnsi" w:cstheme="minorHAnsi"/>
          <w:b/>
          <w:spacing w:val="1"/>
          <w:w w:val="115"/>
          <w:sz w:val="22"/>
          <w:szCs w:val="22"/>
        </w:rPr>
        <w:t>N</w:t>
      </w:r>
      <w:r w:rsidRPr="00F53868">
        <w:rPr>
          <w:rFonts w:asciiTheme="minorHAnsi" w:eastAsia="Arial" w:hAnsiTheme="minorHAnsi" w:cstheme="minorHAnsi"/>
          <w:b/>
          <w:w w:val="108"/>
          <w:sz w:val="22"/>
          <w:szCs w:val="22"/>
        </w:rPr>
        <w:t>S</w:t>
      </w:r>
    </w:p>
    <w:p w14:paraId="73996AB9" w14:textId="77777777" w:rsidR="00124156" w:rsidRPr="00F53868" w:rsidRDefault="00124156" w:rsidP="00F5386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FA024EE" w14:textId="77777777" w:rsidR="00124156" w:rsidRPr="00F53868" w:rsidRDefault="009217B7" w:rsidP="00F53868">
      <w:pPr>
        <w:ind w:left="820"/>
        <w:rPr>
          <w:rFonts w:asciiTheme="minorHAnsi" w:eastAsia="Gill Sans MT" w:hAnsiTheme="minorHAnsi" w:cstheme="minorHAnsi"/>
          <w:sz w:val="22"/>
          <w:szCs w:val="22"/>
        </w:rPr>
      </w:pP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RE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F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EREE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D</w:t>
      </w:r>
      <w:r w:rsidRPr="00F53868">
        <w:rPr>
          <w:rFonts w:asciiTheme="minorHAnsi" w:eastAsia="Gill Sans MT" w:hAnsiTheme="minorHAnsi" w:cstheme="minorHAnsi"/>
          <w:b/>
          <w:spacing w:val="2"/>
          <w:sz w:val="22"/>
          <w:szCs w:val="22"/>
        </w:rPr>
        <w:t xml:space="preserve"> 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AR</w:t>
      </w:r>
      <w:r w:rsidRPr="00F53868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T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I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C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L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S</w:t>
      </w:r>
    </w:p>
    <w:p w14:paraId="1DB5A3B1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5C557FFC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571BD9B6" w14:textId="77777777" w:rsidR="00124156" w:rsidRPr="00F53868" w:rsidRDefault="009217B7" w:rsidP="00F53868">
      <w:pPr>
        <w:tabs>
          <w:tab w:val="left" w:pos="1180"/>
        </w:tabs>
        <w:ind w:left="1180" w:right="130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lastRenderedPageBreak/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z w:val="22"/>
          <w:szCs w:val="22"/>
        </w:rPr>
        <w:tab/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izab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, 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ell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ci,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. W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z w:val="22"/>
          <w:szCs w:val="22"/>
        </w:rPr>
        <w:t>, K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enne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dy,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Sm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3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si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 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tro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ds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z w:val="22"/>
          <w:szCs w:val="22"/>
        </w:rPr>
        <w:t>Data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Com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unity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ter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Ca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n I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n 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gy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(J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i/>
          <w:spacing w:val="4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6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27BFBEC" w14:textId="77777777" w:rsidR="00124156" w:rsidRPr="00F53868" w:rsidRDefault="00124156" w:rsidP="00F5386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97C80A6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rr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s,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s,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Fo</w:t>
      </w:r>
      <w:r w:rsidRPr="00F53868">
        <w:rPr>
          <w:rFonts w:asciiTheme="minorHAnsi" w:eastAsia="Georgia" w:hAnsiTheme="minorHAnsi" w:cstheme="minorHAnsi"/>
          <w:sz w:val="22"/>
          <w:szCs w:val="22"/>
        </w:rPr>
        <w:t>rd,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201</w:t>
      </w:r>
      <w:r w:rsidRPr="00F53868">
        <w:rPr>
          <w:rFonts w:asciiTheme="minorHAnsi" w:eastAsia="Georgia" w:hAnsiTheme="minorHAnsi" w:cstheme="minorHAnsi"/>
          <w:sz w:val="22"/>
          <w:szCs w:val="22"/>
        </w:rPr>
        <w:t>3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4"/>
          <w:sz w:val="22"/>
          <w:szCs w:val="22"/>
        </w:rPr>
        <w:t>“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Trai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g: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W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 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ders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48603A12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  <w:sectPr w:rsidR="00124156" w:rsidRPr="00F53868">
          <w:pgSz w:w="12240" w:h="15840"/>
          <w:pgMar w:top="960" w:right="1420" w:bottom="280" w:left="1340" w:header="743" w:footer="994" w:gutter="0"/>
          <w:cols w:space="720"/>
        </w:sect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yi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”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alth 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M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ag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, 3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3(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, 9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3</w:t>
      </w:r>
    </w:p>
    <w:p w14:paraId="2EA08F3E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60A41B08" w14:textId="77777777" w:rsidR="00124156" w:rsidRPr="00F53868" w:rsidRDefault="00124156" w:rsidP="00F5386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2ADF620" w14:textId="77777777" w:rsidR="00124156" w:rsidRPr="00F53868" w:rsidRDefault="009217B7" w:rsidP="00F53868">
      <w:pPr>
        <w:spacing w:before="36"/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3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s,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&amp;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to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set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up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fi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o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is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ses,</w:t>
      </w:r>
    </w:p>
    <w:p w14:paraId="36C7D289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ho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: case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dy. 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Ca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M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.  3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:</w:t>
      </w:r>
      <w:r w:rsidRPr="00F53868">
        <w:rPr>
          <w:rFonts w:asciiTheme="minorHAnsi" w:eastAsia="Georgia" w:hAnsiTheme="minorHAnsi" w:cstheme="minorHAnsi"/>
          <w:sz w:val="22"/>
          <w:szCs w:val="22"/>
        </w:rPr>
        <w:t>32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3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31</w:t>
      </w:r>
    </w:p>
    <w:p w14:paraId="2AE4B25B" w14:textId="77777777" w:rsidR="00124156" w:rsidRPr="00F53868" w:rsidRDefault="00124156" w:rsidP="00F5386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29B05B5" w14:textId="77777777" w:rsidR="00124156" w:rsidRPr="00F53868" w:rsidRDefault="009217B7" w:rsidP="00F53868">
      <w:pPr>
        <w:ind w:left="1180" w:right="838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4.  </w:t>
      </w:r>
      <w:r w:rsidRPr="00F5386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ell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ci,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. W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man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E. J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z w:val="22"/>
          <w:szCs w:val="22"/>
        </w:rPr>
        <w:t>, 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ell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Z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care 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 Into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for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n S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ms Edu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3)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21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-2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4.</w:t>
      </w:r>
    </w:p>
    <w:p w14:paraId="3036B085" w14:textId="77777777" w:rsidR="00124156" w:rsidRPr="00F53868" w:rsidRDefault="00124156" w:rsidP="00F5386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D1EA7E6" w14:textId="77777777" w:rsidR="00124156" w:rsidRPr="00F53868" w:rsidRDefault="009217B7" w:rsidP="00F53868">
      <w:pPr>
        <w:ind w:left="1180" w:right="144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Bell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P. D.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of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 IC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9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CM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cat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 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dy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 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ce: 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elp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d. </w:t>
      </w:r>
      <w:r w:rsidRPr="00F5386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er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n H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alth In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for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n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ag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pacing w:val="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. 8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: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. 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201</w:t>
      </w:r>
      <w:r w:rsidRPr="00F53868">
        <w:rPr>
          <w:rFonts w:asciiTheme="minorHAnsi" w:eastAsia="Georgia" w:hAnsiTheme="minorHAnsi" w:cstheme="minorHAnsi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C1BE444" w14:textId="77777777" w:rsidR="00124156" w:rsidRPr="00F53868" w:rsidRDefault="00124156" w:rsidP="00F5386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510EA02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6.  </w:t>
      </w:r>
      <w:r w:rsidRPr="00F5386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s,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. T.,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z w:val="22"/>
          <w:szCs w:val="22"/>
        </w:rPr>
        <w:t>,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201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la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ifi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ses,</w:t>
      </w:r>
    </w:p>
    <w:p w14:paraId="64EE1861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si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: 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'</w:t>
      </w:r>
      <w:r w:rsidRPr="00F53868">
        <w:rPr>
          <w:rFonts w:asciiTheme="minorHAnsi" w:eastAsia="Georgia" w:hAnsiTheme="minorHAnsi" w:cstheme="minorHAnsi"/>
          <w:sz w:val="22"/>
          <w:szCs w:val="22"/>
        </w:rPr>
        <w:t>s 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dy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alth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Care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M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ag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, 30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3</w:t>
      </w:r>
      <w:r w:rsidRPr="00F53868">
        <w:rPr>
          <w:rFonts w:asciiTheme="minorHAnsi" w:eastAsia="Georgia" w:hAnsiTheme="minorHAnsi" w:cstheme="minorHAnsi"/>
          <w:i/>
          <w:spacing w:val="3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7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3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D2A3049" w14:textId="77777777" w:rsidR="00124156" w:rsidRPr="00F53868" w:rsidRDefault="00124156" w:rsidP="00F53868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68B1B56" w14:textId="77777777" w:rsidR="00124156" w:rsidRPr="00F53868" w:rsidRDefault="009217B7" w:rsidP="00F53868">
      <w:pPr>
        <w:ind w:left="1180" w:right="398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7.  </w:t>
      </w:r>
      <w:r w:rsidRPr="00F53868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igar,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.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site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si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ty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dability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va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of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mmu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ty R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ilit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s. 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Vo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n and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ree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r A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ss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 jou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al, 7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i/>
          <w:spacing w:val="3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0-2</w:t>
      </w:r>
      <w:r w:rsidRPr="00F53868">
        <w:rPr>
          <w:rFonts w:asciiTheme="minorHAnsi" w:eastAsia="Georgia" w:hAnsiTheme="minorHAnsi" w:cstheme="minorHAnsi"/>
          <w:sz w:val="22"/>
          <w:szCs w:val="22"/>
        </w:rPr>
        <w:t>6.</w:t>
      </w:r>
    </w:p>
    <w:p w14:paraId="51A4A2A2" w14:textId="77777777" w:rsidR="00124156" w:rsidRPr="00F53868" w:rsidRDefault="00124156" w:rsidP="00F5386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4000C60" w14:textId="77777777" w:rsidR="00124156" w:rsidRPr="00F53868" w:rsidRDefault="009217B7" w:rsidP="00F53868">
      <w:pPr>
        <w:ind w:left="1180" w:right="371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8.  </w:t>
      </w:r>
      <w:r w:rsidRPr="00F5386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s,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. T.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(20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si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tem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 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e-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Di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ta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Edu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T/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CP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ding 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se. 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er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n H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alth In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for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n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ag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t,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2"/>
          <w:sz w:val="22"/>
          <w:szCs w:val="22"/>
        </w:rPr>
        <w:t>7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0E78B75" w14:textId="77777777" w:rsidR="00124156" w:rsidRPr="00F53868" w:rsidRDefault="00124156" w:rsidP="00F5386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DDDAD0B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9.  </w:t>
      </w:r>
      <w:r w:rsidRPr="00F5386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9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53868">
        <w:rPr>
          <w:rFonts w:asciiTheme="minorHAnsi" w:eastAsia="Georgia" w:hAnsiTheme="minorHAnsi" w:cstheme="minorHAnsi"/>
          <w:sz w:val="22"/>
          <w:szCs w:val="22"/>
        </w:rPr>
        <w:t>ic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s 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Ca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Me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l</w:t>
      </w:r>
    </w:p>
    <w:p w14:paraId="4C4458E9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al,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6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9 (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: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8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1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513C6BF" w14:textId="77777777" w:rsidR="00124156" w:rsidRPr="00F53868" w:rsidRDefault="00124156" w:rsidP="00F5386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2BC8101" w14:textId="77777777" w:rsidR="00124156" w:rsidRPr="00F53868" w:rsidRDefault="009217B7" w:rsidP="00F53868">
      <w:pPr>
        <w:ind w:left="1180" w:right="1096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yn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&amp;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9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defi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 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 Info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 Pr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nal</w:t>
      </w:r>
      <w:r w:rsidRPr="00F53868">
        <w:rPr>
          <w:rFonts w:asciiTheme="minorHAnsi" w:eastAsia="Georgia" w:hAnsiTheme="minorHAnsi" w:cstheme="minorHAnsi"/>
          <w:sz w:val="22"/>
          <w:szCs w:val="22"/>
        </w:rPr>
        <w:t>s 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Info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 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gie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er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n H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alth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for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n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ag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.  6: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f.</w:t>
      </w:r>
    </w:p>
    <w:p w14:paraId="64ADC154" w14:textId="77777777" w:rsidR="00124156" w:rsidRPr="00F53868" w:rsidRDefault="00124156" w:rsidP="00F5386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8DE95AB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igar,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00</w:t>
      </w:r>
      <w:r w:rsidRPr="00F53868">
        <w:rPr>
          <w:rFonts w:asciiTheme="minorHAnsi" w:eastAsia="Georgia" w:hAnsiTheme="minorHAnsi" w:cstheme="minorHAnsi"/>
          <w:sz w:val="22"/>
          <w:szCs w:val="22"/>
        </w:rPr>
        <w:t>8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Eva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uat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of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site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cess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ility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tate</w:t>
      </w:r>
    </w:p>
    <w:p w14:paraId="0E20BF61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cat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Reha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ilit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ci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s. 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Re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, 74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i/>
          <w:spacing w:val="3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: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2-1</w:t>
      </w:r>
      <w:r w:rsidRPr="00F53868">
        <w:rPr>
          <w:rFonts w:asciiTheme="minorHAnsi" w:eastAsia="Georgia" w:hAnsiTheme="minorHAnsi" w:cstheme="minorHAnsi"/>
          <w:sz w:val="22"/>
          <w:szCs w:val="22"/>
        </w:rPr>
        <w:t>8.</w:t>
      </w:r>
    </w:p>
    <w:p w14:paraId="195AA244" w14:textId="77777777" w:rsidR="00124156" w:rsidRPr="00F53868" w:rsidRDefault="00124156" w:rsidP="00F5386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50FBCC1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s,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. T.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(200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8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si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 Wiki 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Onl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Rec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um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tati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07C91ED8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yste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s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se.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er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i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n H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h In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for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ag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t,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9B0F911" w14:textId="77777777" w:rsidR="00124156" w:rsidRPr="00F53868" w:rsidRDefault="00124156" w:rsidP="00F5386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54FEEA6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3.</w:t>
      </w:r>
      <w:r w:rsidRPr="00F53868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Bell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P.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8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 a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ger 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F53868">
        <w:rPr>
          <w:rFonts w:asciiTheme="minorHAnsi" w:eastAsia="Georgia" w:hAnsiTheme="minorHAnsi" w:cstheme="minorHAnsi"/>
          <w:sz w:val="22"/>
          <w:szCs w:val="22"/>
        </w:rPr>
        <w:t>ds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t</w:t>
      </w:r>
      <w:r w:rsidRPr="00F53868">
        <w:rPr>
          <w:rFonts w:asciiTheme="minorHAnsi" w:eastAsia="Georgia" w:hAnsiTheme="minorHAnsi" w:cstheme="minorHAnsi"/>
          <w:sz w:val="22"/>
          <w:szCs w:val="22"/>
        </w:rPr>
        <w:t>o</w:t>
      </w:r>
    </w:p>
    <w:p w14:paraId="0683183F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Kno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5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alth 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M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ag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7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(1</w:t>
      </w:r>
      <w:r w:rsidRPr="00F53868">
        <w:rPr>
          <w:rFonts w:asciiTheme="minorHAnsi" w:eastAsia="Georgia" w:hAnsiTheme="minorHAnsi" w:cstheme="minorHAnsi"/>
          <w:i/>
          <w:spacing w:val="3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z w:val="22"/>
          <w:szCs w:val="22"/>
        </w:rPr>
        <w:t>8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7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E45D65E" w14:textId="77777777" w:rsidR="00124156" w:rsidRPr="00F53868" w:rsidRDefault="00124156" w:rsidP="00F5386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83DB7CF" w14:textId="77777777" w:rsidR="00124156" w:rsidRPr="00F53868" w:rsidRDefault="009217B7" w:rsidP="00F53868">
      <w:pPr>
        <w:ind w:left="1180" w:right="762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4.</w:t>
      </w:r>
      <w:r w:rsidRPr="00F53868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uji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.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00</w:t>
      </w:r>
      <w:r w:rsidRPr="00F53868">
        <w:rPr>
          <w:rFonts w:asciiTheme="minorHAnsi" w:eastAsia="Georgia" w:hAnsiTheme="minorHAnsi" w:cstheme="minorHAnsi"/>
          <w:sz w:val="22"/>
          <w:szCs w:val="22"/>
        </w:rPr>
        <w:t>6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ta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ke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to 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ch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pr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Wo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k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7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i/>
          <w:spacing w:val="2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: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2C123CA" w14:textId="77777777" w:rsidR="00124156" w:rsidRPr="00F53868" w:rsidRDefault="00124156" w:rsidP="00F53868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686E0F1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15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3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6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Web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ty: Po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</w:p>
    <w:p w14:paraId="7F7027E2" w14:textId="77777777" w:rsidR="00124156" w:rsidRPr="00F53868" w:rsidRDefault="009217B7" w:rsidP="00F53868">
      <w:pPr>
        <w:spacing w:before="35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App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Chi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ne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n 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he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and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Pr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act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ce, 12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9</w:t>
      </w:r>
      <w:r w:rsidRPr="00F53868">
        <w:rPr>
          <w:rFonts w:asciiTheme="minorHAnsi" w:eastAsia="Georgia" w:hAnsiTheme="minorHAnsi" w:cstheme="minorHAnsi"/>
          <w:i/>
          <w:spacing w:val="5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: 76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-</w:t>
      </w:r>
    </w:p>
    <w:p w14:paraId="0CB6FAFF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76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7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2C7BFB5" w14:textId="77777777" w:rsidR="00124156" w:rsidRPr="00F53868" w:rsidRDefault="00124156" w:rsidP="00F5386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4127000" w14:textId="77777777" w:rsidR="00124156" w:rsidRPr="00F53868" w:rsidRDefault="009217B7" w:rsidP="00F53868">
      <w:pPr>
        <w:ind w:left="1180" w:right="778" w:hanging="360"/>
        <w:rPr>
          <w:rFonts w:asciiTheme="minorHAnsi" w:eastAsia="Georgia" w:hAnsiTheme="minorHAnsi" w:cstheme="minorHAnsi"/>
          <w:sz w:val="22"/>
          <w:szCs w:val="22"/>
        </w:rPr>
        <w:sectPr w:rsidR="00124156" w:rsidRPr="00F53868">
          <w:pgSz w:w="12240" w:h="15840"/>
          <w:pgMar w:top="960" w:right="1280" w:bottom="280" w:left="1340" w:header="743" w:footer="994" w:gutter="0"/>
          <w:cols w:space="720"/>
        </w:sect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lastRenderedPageBreak/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6.</w:t>
      </w:r>
      <w:r w:rsidRPr="00F53868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ck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5)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tive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k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 w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te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ility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ver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im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av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ur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&amp;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n 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6</w:t>
      </w:r>
      <w:r w:rsidRPr="00F53868">
        <w:rPr>
          <w:rFonts w:asciiTheme="minorHAnsi" w:eastAsia="Georgia" w:hAnsiTheme="minorHAnsi" w:cstheme="minorHAnsi"/>
          <w:i/>
          <w:spacing w:val="3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: 4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7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7.</w:t>
      </w:r>
    </w:p>
    <w:p w14:paraId="725F8364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554099E6" w14:textId="77777777" w:rsidR="00124156" w:rsidRPr="00F53868" w:rsidRDefault="00124156" w:rsidP="00F5386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A5CEF16" w14:textId="77777777" w:rsidR="00124156" w:rsidRPr="00F53868" w:rsidRDefault="009217B7" w:rsidP="00F53868">
      <w:pPr>
        <w:spacing w:before="36"/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7.</w:t>
      </w:r>
      <w:r w:rsidRPr="00F53868">
        <w:rPr>
          <w:rFonts w:asciiTheme="minorHAnsi" w:eastAsia="Georgia" w:hAnsiTheme="minorHAnsi" w:cstheme="minorHAnsi"/>
          <w:spacing w:val="4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rr</w:t>
      </w:r>
      <w:r w:rsidRPr="00F53868">
        <w:rPr>
          <w:rFonts w:asciiTheme="minorHAnsi" w:eastAsia="Georgia" w:hAnsiTheme="minorHAnsi" w:cstheme="minorHAnsi"/>
          <w:sz w:val="22"/>
          <w:szCs w:val="22"/>
        </w:rPr>
        <w:t>is,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(200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5)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z w:val="22"/>
          <w:szCs w:val="22"/>
        </w:rPr>
        <w:t>ging 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4A4CF35C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gy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Cla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er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n H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alth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fo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n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ag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t, 2</w:t>
      </w:r>
      <w:r w:rsidRPr="00F53868">
        <w:rPr>
          <w:rFonts w:asciiTheme="minorHAnsi" w:eastAsia="Georgia" w:hAnsiTheme="minorHAnsi" w:cstheme="minorHAnsi"/>
          <w:sz w:val="22"/>
          <w:szCs w:val="22"/>
        </w:rPr>
        <w:t>:6.</w:t>
      </w:r>
    </w:p>
    <w:p w14:paraId="0520FE7F" w14:textId="77777777" w:rsidR="00124156" w:rsidRPr="00F53868" w:rsidRDefault="00124156" w:rsidP="00F5386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DCFFB18" w14:textId="77777777" w:rsidR="00124156" w:rsidRPr="00F53868" w:rsidRDefault="009217B7" w:rsidP="00F53868">
      <w:pPr>
        <w:ind w:left="1180" w:right="64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8.</w:t>
      </w:r>
      <w:r w:rsidRPr="00F53868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.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5)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ic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Web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ility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e</w:t>
      </w:r>
      <w:r w:rsidRPr="00F53868">
        <w:rPr>
          <w:rFonts w:asciiTheme="minorHAnsi" w:eastAsia="Georgia" w:hAnsiTheme="minorHAnsi" w:cstheme="minorHAnsi"/>
          <w:sz w:val="22"/>
          <w:szCs w:val="22"/>
        </w:rPr>
        <w:t>va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uat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f t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Ame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ci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ty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fo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n S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ien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d 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56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39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-1</w:t>
      </w:r>
      <w:r w:rsidRPr="00F53868">
        <w:rPr>
          <w:rFonts w:asciiTheme="minorHAnsi" w:eastAsia="Georgia" w:hAnsiTheme="minorHAnsi" w:cstheme="minorHAnsi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4.</w:t>
      </w:r>
    </w:p>
    <w:p w14:paraId="0EE0A0F6" w14:textId="77777777" w:rsidR="00124156" w:rsidRPr="00F53868" w:rsidRDefault="00124156" w:rsidP="00F5386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A8BBDA8" w14:textId="77777777" w:rsidR="00124156" w:rsidRPr="00F53868" w:rsidRDefault="009217B7" w:rsidP="00F53868">
      <w:pPr>
        <w:ind w:left="1180" w:right="411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9.</w:t>
      </w:r>
      <w:r w:rsidRPr="00F53868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Watzl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f,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VJ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wycz,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F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uz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PA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4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ta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ds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tro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d.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z w:val="22"/>
          <w:szCs w:val="22"/>
        </w:rPr>
        <w:t>s 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4 Jan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7;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:</w:t>
      </w:r>
      <w:r w:rsidRPr="00F53868">
        <w:rPr>
          <w:rFonts w:asciiTheme="minorHAnsi" w:eastAsia="Georgia" w:hAnsiTheme="minorHAnsi" w:cstheme="minorHAnsi"/>
          <w:sz w:val="22"/>
          <w:szCs w:val="22"/>
        </w:rPr>
        <w:t>1</w:t>
      </w:r>
    </w:p>
    <w:p w14:paraId="3DF7AA07" w14:textId="77777777" w:rsidR="00124156" w:rsidRPr="00F53868" w:rsidRDefault="00124156" w:rsidP="00F5386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14299C5" w14:textId="77777777" w:rsidR="00124156" w:rsidRPr="00F53868" w:rsidRDefault="009217B7" w:rsidP="00F53868">
      <w:pPr>
        <w:ind w:left="1180" w:right="482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vi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 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rr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sed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k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di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se 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vei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llan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--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RODS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MM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WR</w:t>
      </w:r>
      <w:r w:rsidRPr="00F53868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Mor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dity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ty We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k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ly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Re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por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t,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3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upp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: 32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9.</w:t>
      </w:r>
    </w:p>
    <w:p w14:paraId="5312027E" w14:textId="77777777" w:rsidR="00124156" w:rsidRPr="00F53868" w:rsidRDefault="00124156" w:rsidP="00F5386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4F67323" w14:textId="77777777" w:rsidR="00124156" w:rsidRPr="00F53868" w:rsidRDefault="009217B7" w:rsidP="00F53868">
      <w:pPr>
        <w:ind w:left="1180" w:right="115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Pa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, B.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ty of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um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 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tes 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iliti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: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udy. </w:t>
      </w:r>
      <w:r w:rsidRPr="00F5386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Jo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f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Me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dical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Int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erne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6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9.</w:t>
      </w:r>
    </w:p>
    <w:p w14:paraId="2DABFDFA" w14:textId="77777777" w:rsidR="00124156" w:rsidRPr="00F53868" w:rsidRDefault="00124156" w:rsidP="00F5386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A3B27D4" w14:textId="77777777" w:rsidR="00124156" w:rsidRPr="00F53868" w:rsidRDefault="009217B7" w:rsidP="00F53868">
      <w:pPr>
        <w:ind w:left="820"/>
        <w:rPr>
          <w:rFonts w:asciiTheme="minorHAnsi" w:eastAsia="Gill Sans MT" w:hAnsiTheme="minorHAnsi" w:cstheme="minorHAnsi"/>
          <w:sz w:val="22"/>
          <w:szCs w:val="22"/>
        </w:rPr>
      </w:pP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RE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F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EREE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D</w:t>
      </w:r>
      <w:r w:rsidRPr="00F53868">
        <w:rPr>
          <w:rFonts w:asciiTheme="minorHAnsi" w:eastAsia="Gill Sans MT" w:hAnsiTheme="minorHAnsi" w:cstheme="minorHAnsi"/>
          <w:b/>
          <w:spacing w:val="2"/>
          <w:sz w:val="22"/>
          <w:szCs w:val="22"/>
        </w:rPr>
        <w:t xml:space="preserve"> 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PRO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C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EE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D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I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N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G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S</w:t>
      </w:r>
    </w:p>
    <w:p w14:paraId="0A73B8D9" w14:textId="77777777" w:rsidR="00124156" w:rsidRPr="00F53868" w:rsidRDefault="00124156" w:rsidP="00F5386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4872597" w14:textId="77777777" w:rsidR="00124156" w:rsidRPr="00F53868" w:rsidRDefault="009217B7" w:rsidP="00F53868">
      <w:pPr>
        <w:tabs>
          <w:tab w:val="left" w:pos="1180"/>
        </w:tabs>
        <w:ind w:left="1180" w:right="108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z w:val="22"/>
          <w:szCs w:val="22"/>
        </w:rPr>
        <w:tab/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igar,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Z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ell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P.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00</w:t>
      </w:r>
      <w:r w:rsidRPr="00F53868">
        <w:rPr>
          <w:rFonts w:asciiTheme="minorHAnsi" w:eastAsia="Georgia" w:hAnsiTheme="minorHAnsi" w:cstheme="minorHAnsi"/>
          <w:sz w:val="22"/>
          <w:szCs w:val="22"/>
        </w:rPr>
        <w:t>8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very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: An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vat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ter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ne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ser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8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ual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Reha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tat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Educ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ce. 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8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ab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n Edu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ren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FB9D3A5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6F926DA" w14:textId="77777777" w:rsidR="00124156" w:rsidRPr="00F53868" w:rsidRDefault="009217B7" w:rsidP="00F53868">
      <w:pPr>
        <w:ind w:left="1180" w:right="300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Sligar,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00</w:t>
      </w:r>
      <w:r w:rsidRPr="00F53868">
        <w:rPr>
          <w:rFonts w:asciiTheme="minorHAnsi" w:eastAsia="Georgia" w:hAnsiTheme="minorHAnsi" w:cstheme="minorHAnsi"/>
          <w:sz w:val="22"/>
          <w:szCs w:val="22"/>
        </w:rPr>
        <w:t>8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Web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cess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ility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sa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ility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ges 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Res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s. 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8</w:t>
      </w:r>
    </w:p>
    <w:p w14:paraId="0F543EBB" w14:textId="77777777" w:rsidR="00124156" w:rsidRPr="00F53868" w:rsidRDefault="009217B7" w:rsidP="00F53868">
      <w:pPr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i/>
          <w:sz w:val="22"/>
          <w:szCs w:val="22"/>
        </w:rPr>
        <w:t>Int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ern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ren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, 3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2-</w:t>
      </w:r>
      <w:r w:rsidRPr="00F53868">
        <w:rPr>
          <w:rFonts w:asciiTheme="minorHAnsi" w:eastAsia="Georgia" w:hAnsiTheme="minorHAnsi" w:cstheme="minorHAnsi"/>
          <w:sz w:val="22"/>
          <w:szCs w:val="22"/>
        </w:rPr>
        <w:t>3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7.</w:t>
      </w:r>
    </w:p>
    <w:p w14:paraId="2DF754FD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4844B93" w14:textId="77777777" w:rsidR="00124156" w:rsidRPr="00F53868" w:rsidRDefault="009217B7" w:rsidP="00F53868">
      <w:pPr>
        <w:ind w:left="1180" w:right="79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3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ility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tern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t w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sit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Tim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ACM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GACC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ES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S A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ss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ty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and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Co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mp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pacing w:val="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z w:val="22"/>
          <w:szCs w:val="22"/>
        </w:rPr>
        <w:t>, 32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39.</w:t>
      </w:r>
    </w:p>
    <w:p w14:paraId="6253FBD3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AF0BB0C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4.  </w:t>
      </w:r>
      <w:r w:rsidRPr="00F5386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DS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 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Ba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rr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ic</w:t>
      </w:r>
    </w:p>
    <w:p w14:paraId="10449CB2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vei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llan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ce.</w:t>
      </w:r>
      <w:r w:rsidRPr="00F53868">
        <w:rPr>
          <w:rFonts w:asciiTheme="minorHAnsi" w:eastAsia="Georgia" w:hAnsiTheme="minorHAnsi" w:cstheme="minorHAnsi"/>
          <w:spacing w:val="5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EDI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FO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11</w:t>
      </w:r>
      <w:r w:rsidRPr="00F53868">
        <w:rPr>
          <w:rFonts w:asciiTheme="minorHAnsi" w:eastAsia="Georgia" w:hAnsiTheme="minorHAnsi" w:cstheme="minorHAnsi"/>
          <w:sz w:val="22"/>
          <w:szCs w:val="22"/>
        </w:rPr>
        <w:t>9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2-</w:t>
      </w:r>
      <w:r w:rsidRPr="00F53868">
        <w:rPr>
          <w:rFonts w:asciiTheme="minorHAnsi" w:eastAsia="Georgia" w:hAnsiTheme="minorHAnsi" w:cstheme="minorHAnsi"/>
          <w:sz w:val="22"/>
          <w:szCs w:val="22"/>
        </w:rPr>
        <w:t>6.</w:t>
      </w:r>
    </w:p>
    <w:p w14:paraId="333C0A45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162B5FC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ility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tew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y. 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di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gs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38th</w:t>
      </w:r>
    </w:p>
    <w:p w14:paraId="62EC51DF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i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ern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ion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ren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n S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m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ci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ces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HI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'0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i/>
          <w:spacing w:val="5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8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3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F0DC33D" w14:textId="77777777" w:rsidR="00124156" w:rsidRPr="00F53868" w:rsidRDefault="00124156" w:rsidP="00F5386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E07ABDC" w14:textId="77777777" w:rsidR="00124156" w:rsidRPr="00F53868" w:rsidRDefault="009217B7" w:rsidP="00F53868">
      <w:pPr>
        <w:ind w:left="820"/>
        <w:rPr>
          <w:rFonts w:asciiTheme="minorHAnsi" w:eastAsia="Gill Sans MT" w:hAnsiTheme="minorHAnsi" w:cstheme="minorHAnsi"/>
          <w:sz w:val="22"/>
          <w:szCs w:val="22"/>
        </w:rPr>
      </w:pP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N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O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N-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R</w:t>
      </w:r>
      <w:r w:rsidRPr="00F53868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E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F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EREE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D AR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T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I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C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L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S</w:t>
      </w:r>
    </w:p>
    <w:p w14:paraId="375919AC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703AB3F9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5386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Amata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ya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k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ul,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7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A: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 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Silver</w:t>
      </w:r>
    </w:p>
    <w:p w14:paraId="17174528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Bu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t? 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lth In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for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n E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xe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2C4C002" w14:textId="77777777" w:rsidR="00124156" w:rsidRPr="00F53868" w:rsidRDefault="00124156" w:rsidP="00F5386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106FA93" w14:textId="77777777" w:rsidR="00124156" w:rsidRPr="00F53868" w:rsidRDefault="009217B7" w:rsidP="00F53868">
      <w:pPr>
        <w:ind w:left="820"/>
        <w:rPr>
          <w:rFonts w:asciiTheme="minorHAnsi" w:eastAsia="Gill Sans MT" w:hAnsiTheme="minorHAnsi" w:cstheme="minorHAnsi"/>
          <w:sz w:val="22"/>
          <w:szCs w:val="22"/>
        </w:rPr>
      </w:pP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IN</w:t>
      </w:r>
      <w:r w:rsidRPr="00F53868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V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I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T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D AR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T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I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C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L</w:t>
      </w:r>
      <w:r w:rsidRPr="00F53868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E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S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/</w:t>
      </w:r>
      <w:r w:rsidRPr="00F53868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R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VI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EW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S</w:t>
      </w:r>
    </w:p>
    <w:p w14:paraId="03C797F9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1B1DD246" w14:textId="77777777" w:rsidR="00124156" w:rsidRPr="00F53868" w:rsidRDefault="009217B7" w:rsidP="00F53868">
      <w:pPr>
        <w:tabs>
          <w:tab w:val="left" w:pos="1180"/>
        </w:tabs>
        <w:ind w:left="1180" w:right="78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5386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53868">
        <w:rPr>
          <w:rFonts w:asciiTheme="minorHAnsi" w:eastAsia="Georgia" w:hAnsiTheme="minorHAnsi" w:cstheme="minorHAnsi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</w:t>
      </w:r>
      <w:r w:rsidRPr="00F53868">
        <w:rPr>
          <w:rFonts w:asciiTheme="minorHAnsi" w:eastAsia="Georgia" w:hAnsiTheme="minorHAnsi" w:cstheme="minorHAnsi"/>
          <w:sz w:val="22"/>
          <w:szCs w:val="22"/>
        </w:rPr>
        <w:t>, P.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7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a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F53868">
        <w:rPr>
          <w:rFonts w:asciiTheme="minorHAnsi" w:eastAsia="Georgia" w:hAnsiTheme="minorHAnsi" w:cstheme="minorHAnsi"/>
          <w:sz w:val="22"/>
          <w:szCs w:val="22"/>
        </w:rPr>
        <w:t>ch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ona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Ne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ds to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K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w.</w:t>
      </w:r>
      <w:r w:rsidRPr="00F53868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A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ID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er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n A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mi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ni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n and Sup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ion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7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3</w:t>
      </w:r>
      <w:r w:rsidRPr="00F53868">
        <w:rPr>
          <w:rFonts w:asciiTheme="minorHAnsi" w:eastAsia="Georgia" w:hAnsiTheme="minorHAnsi" w:cstheme="minorHAnsi"/>
          <w:i/>
          <w:spacing w:val="6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7-</w:t>
      </w:r>
    </w:p>
    <w:p w14:paraId="621889D9" w14:textId="77777777" w:rsidR="00124156" w:rsidRPr="00F53868" w:rsidRDefault="009217B7" w:rsidP="00F53868">
      <w:pPr>
        <w:spacing w:before="4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lastRenderedPageBreak/>
        <w:t>20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26D3025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1DCE997" w14:textId="77777777" w:rsidR="00124156" w:rsidRPr="00F53868" w:rsidRDefault="009217B7" w:rsidP="00F53868">
      <w:pPr>
        <w:ind w:left="820"/>
        <w:rPr>
          <w:rFonts w:asciiTheme="minorHAnsi" w:eastAsia="Gill Sans MT" w:hAnsiTheme="minorHAnsi" w:cstheme="minorHAnsi"/>
          <w:sz w:val="22"/>
          <w:szCs w:val="22"/>
        </w:rPr>
        <w:sectPr w:rsidR="00124156" w:rsidRPr="00F53868">
          <w:pgSz w:w="12240" w:h="15840"/>
          <w:pgMar w:top="960" w:right="1420" w:bottom="280" w:left="1340" w:header="743" w:footer="994" w:gutter="0"/>
          <w:cols w:space="720"/>
        </w:sectPr>
      </w:pP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B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O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O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K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 xml:space="preserve"> 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CH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AP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TER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S</w:t>
      </w:r>
    </w:p>
    <w:p w14:paraId="62F9F9C7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2AF042C7" w14:textId="77777777" w:rsidR="00124156" w:rsidRPr="00F53868" w:rsidRDefault="00124156" w:rsidP="00F5386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E3E8CF4" w14:textId="77777777" w:rsidR="00124156" w:rsidRPr="00F53868" w:rsidRDefault="009217B7" w:rsidP="00F53868">
      <w:pPr>
        <w:tabs>
          <w:tab w:val="left" w:pos="1180"/>
        </w:tabs>
        <w:spacing w:before="21"/>
        <w:ind w:left="1180" w:right="240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5386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53868">
        <w:rPr>
          <w:rFonts w:asciiTheme="minorHAnsi" w:eastAsia="Georgia" w:hAnsiTheme="minorHAnsi" w:cstheme="minorHAnsi"/>
          <w:sz w:val="22"/>
          <w:szCs w:val="22"/>
        </w:rPr>
        <w:t>Fo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sz w:val="22"/>
          <w:szCs w:val="22"/>
        </w:rPr>
        <w:t>, 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ci,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 K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enne</w:t>
      </w:r>
      <w:r w:rsidRPr="00F53868">
        <w:rPr>
          <w:rFonts w:asciiTheme="minorHAnsi" w:eastAsia="Georgia" w:hAnsiTheme="minorHAnsi" w:cstheme="minorHAnsi"/>
          <w:sz w:val="22"/>
          <w:szCs w:val="22"/>
        </w:rPr>
        <w:t>dy,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.H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z w:val="22"/>
          <w:szCs w:val="22"/>
        </w:rPr>
        <w:t>,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 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gy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Community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ter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Com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unity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, Inc 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, in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Ca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n H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h In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for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n 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gy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fo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P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 Ca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e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ag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. 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z w:val="22"/>
          <w:szCs w:val="22"/>
        </w:rPr>
        <w:t>I Gl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0B2637B" w14:textId="77777777" w:rsidR="00124156" w:rsidRPr="00F53868" w:rsidRDefault="00124156" w:rsidP="00F5386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69F1C4E" w14:textId="77777777" w:rsidR="00124156" w:rsidRPr="00F53868" w:rsidRDefault="009217B7" w:rsidP="00F53868">
      <w:pPr>
        <w:tabs>
          <w:tab w:val="left" w:pos="1180"/>
        </w:tabs>
        <w:ind w:left="1180" w:right="579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5386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53868">
        <w:rPr>
          <w:rFonts w:asciiTheme="minorHAnsi" w:eastAsia="Georgia" w:hAnsiTheme="minorHAnsi" w:cstheme="minorHAnsi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P. D.,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rr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 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lo</w:t>
      </w:r>
      <w:r w:rsidRPr="00F53868">
        <w:rPr>
          <w:rFonts w:asciiTheme="minorHAnsi" w:eastAsia="Georgia" w:hAnsiTheme="minorHAnsi" w:cstheme="minorHAnsi"/>
          <w:sz w:val="22"/>
          <w:szCs w:val="22"/>
        </w:rPr>
        <w:t>gs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wikis: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CT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it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cal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nk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lea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 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sed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ces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 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 cu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Edu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n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n a 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ld: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mmu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ca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g c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rren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 xml:space="preserve">t and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re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ch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d 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hn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for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i/>
          <w:spacing w:val="3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. Fo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tex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Res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ch 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ter.</w:t>
      </w:r>
    </w:p>
    <w:p w14:paraId="510DC622" w14:textId="77777777" w:rsidR="00124156" w:rsidRPr="00F53868" w:rsidRDefault="00124156" w:rsidP="00F5386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876F27A" w14:textId="77777777" w:rsidR="00124156" w:rsidRPr="00F53868" w:rsidRDefault="009217B7" w:rsidP="00F53868">
      <w:pPr>
        <w:ind w:left="820"/>
        <w:rPr>
          <w:rFonts w:asciiTheme="minorHAnsi" w:eastAsia="Gill Sans MT" w:hAnsiTheme="minorHAnsi" w:cstheme="minorHAnsi"/>
          <w:sz w:val="22"/>
          <w:szCs w:val="22"/>
        </w:rPr>
      </w:pP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PRE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S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N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TA</w:t>
      </w:r>
      <w:r w:rsidRPr="00F53868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T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I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O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N</w:t>
      </w:r>
    </w:p>
    <w:p w14:paraId="2640E9EB" w14:textId="77777777" w:rsidR="00124156" w:rsidRPr="00F53868" w:rsidRDefault="00124156" w:rsidP="00F5386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35AADAC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Int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nal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/N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l</w:t>
      </w:r>
    </w:p>
    <w:p w14:paraId="68C55608" w14:textId="77777777" w:rsidR="00124156" w:rsidRPr="00F53868" w:rsidRDefault="00124156" w:rsidP="00F5386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58253BC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4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pacing w:val="5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d 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la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. Ame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ic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</w:p>
    <w:p w14:paraId="23D3438B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ci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Educ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Sy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si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m,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, F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da</w:t>
      </w:r>
    </w:p>
    <w:p w14:paraId="7AD2E2DD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7564168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is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ver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! 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Amer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can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1317F5D8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ci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cat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Sym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um,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lan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, F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da.</w:t>
      </w:r>
    </w:p>
    <w:p w14:paraId="193F28C0" w14:textId="77777777" w:rsidR="00124156" w:rsidRPr="00F53868" w:rsidRDefault="00124156" w:rsidP="00F5386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70B19F4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3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one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4"/>
          <w:sz w:val="22"/>
          <w:szCs w:val="22"/>
        </w:rPr>
        <w:t>r</w:t>
      </w:r>
      <w:r w:rsidRPr="00F53868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HI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A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is.</w:t>
      </w:r>
    </w:p>
    <w:p w14:paraId="6FEF7510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06AD555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4.  </w:t>
      </w:r>
      <w:r w:rsidRPr="00F5386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du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Edu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s in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2D86F4B9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um of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F53868">
        <w:rPr>
          <w:rFonts w:asciiTheme="minorHAnsi" w:eastAsia="Georgia" w:hAnsiTheme="minorHAnsi" w:cstheme="minorHAnsi"/>
          <w:sz w:val="22"/>
          <w:szCs w:val="22"/>
        </w:rPr>
        <w:t>, 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id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D6724B1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8F758B7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Br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201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sz w:val="22"/>
          <w:szCs w:val="22"/>
        </w:rPr>
        <w:t>ul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ud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s 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A 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xa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</w:p>
    <w:p w14:paraId="74134A15" w14:textId="77777777" w:rsidR="00124156" w:rsidRPr="00F53868" w:rsidRDefault="009217B7" w:rsidP="00F53868">
      <w:pPr>
        <w:spacing w:before="35"/>
        <w:ind w:left="1180" w:right="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–</w:t>
      </w:r>
      <w:r w:rsidRPr="00F5386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Val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s.</w:t>
      </w:r>
      <w:r w:rsidRPr="00F5386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AHI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sembly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Edu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5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iu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Ant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, TX.</w:t>
      </w:r>
    </w:p>
    <w:p w14:paraId="230DED29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684FF62A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6.  </w:t>
      </w:r>
      <w:r w:rsidRPr="00F5386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Pa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ul,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9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 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of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9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M 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cat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</w:p>
    <w:p w14:paraId="5EA392E8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cy. 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IMA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z w:val="22"/>
          <w:szCs w:val="22"/>
        </w:rPr>
        <w:t>, Wa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4447AC77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CB03770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7.  </w:t>
      </w:r>
      <w:r w:rsidRPr="00F53868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ell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&amp;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wa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z w:val="22"/>
          <w:szCs w:val="22"/>
        </w:rPr>
        <w:t>, H.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9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5F4B6DDF" w14:textId="77777777" w:rsidR="00124156" w:rsidRPr="00F53868" w:rsidRDefault="009217B7" w:rsidP="00F53868">
      <w:pPr>
        <w:spacing w:before="35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all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y. </w:t>
      </w:r>
      <w:r w:rsidRPr="00F53868">
        <w:rPr>
          <w:rFonts w:asciiTheme="minorHAnsi" w:eastAsia="Georgia" w:hAnsiTheme="minorHAnsi" w:cstheme="minorHAnsi"/>
          <w:spacing w:val="5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AHI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E,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z w:val="22"/>
          <w:szCs w:val="22"/>
        </w:rPr>
        <w:t>gas,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Nevad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BC2E7F7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F49D469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8.  </w:t>
      </w:r>
      <w:r w:rsidRPr="00F5386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Bell</w:t>
      </w:r>
      <w:r w:rsidRPr="00F53868">
        <w:rPr>
          <w:rFonts w:asciiTheme="minorHAnsi" w:eastAsia="Georgia" w:hAnsiTheme="minorHAnsi" w:cstheme="minorHAnsi"/>
          <w:sz w:val="22"/>
          <w:szCs w:val="22"/>
        </w:rPr>
        <w:t>, P. D.,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rr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9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 Web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.0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gies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3E66865A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Edu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5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HIMA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E,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>, K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ck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E3D0C19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7062062" w14:textId="77777777" w:rsidR="00124156" w:rsidRPr="00F53868" w:rsidRDefault="009217B7" w:rsidP="00F53868">
      <w:pPr>
        <w:ind w:left="1180" w:right="85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9.  </w:t>
      </w:r>
      <w:r w:rsidRPr="00F5386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igar,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8)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: An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vat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ne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. 8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nn</w:t>
      </w:r>
      <w:r w:rsidRPr="00F53868">
        <w:rPr>
          <w:rFonts w:asciiTheme="minorHAnsi" w:eastAsia="Georgia" w:hAnsiTheme="minorHAnsi" w:cstheme="minorHAnsi"/>
          <w:sz w:val="22"/>
          <w:szCs w:val="22"/>
        </w:rPr>
        <w:t>ual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Reha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ilit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cat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ce.  </w:t>
      </w:r>
      <w:r w:rsidRPr="00F5386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8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nn</w:t>
      </w:r>
      <w:r w:rsidRPr="00F53868">
        <w:rPr>
          <w:rFonts w:asciiTheme="minorHAnsi" w:eastAsia="Georgia" w:hAnsiTheme="minorHAnsi" w:cstheme="minorHAnsi"/>
          <w:sz w:val="22"/>
          <w:szCs w:val="22"/>
        </w:rPr>
        <w:t>ual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ilit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Educ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ce,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Ant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, 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exa</w:t>
      </w:r>
      <w:r w:rsidRPr="00F53868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1115087A" w14:textId="77777777" w:rsidR="00124156" w:rsidRPr="00F53868" w:rsidRDefault="00124156" w:rsidP="00F5386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EF2DEA0" w14:textId="77777777" w:rsidR="00124156" w:rsidRPr="00F53868" w:rsidRDefault="009217B7" w:rsidP="00F53868">
      <w:pPr>
        <w:ind w:left="1180" w:right="253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Sligar,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8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 W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ty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ility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ges 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 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Hum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 M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s. </w:t>
      </w:r>
      <w:r w:rsidRPr="00F53868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8 Int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Conf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ce,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ma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City,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Fl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da.</w:t>
      </w:r>
    </w:p>
    <w:p w14:paraId="765383B4" w14:textId="77777777" w:rsidR="00124156" w:rsidRPr="00F53868" w:rsidRDefault="00124156" w:rsidP="00F5386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CF079A9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Bell</w:t>
      </w:r>
      <w:r w:rsidRPr="00F53868">
        <w:rPr>
          <w:rFonts w:asciiTheme="minorHAnsi" w:eastAsia="Georgia" w:hAnsiTheme="minorHAnsi" w:cstheme="minorHAnsi"/>
          <w:sz w:val="22"/>
          <w:szCs w:val="22"/>
        </w:rPr>
        <w:t>, P.,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is,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7, 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gu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.0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gi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 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3078508A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g. </w:t>
      </w:r>
      <w:r w:rsidRPr="00F53868">
        <w:rPr>
          <w:rFonts w:asciiTheme="minorHAnsi" w:eastAsia="Georgia" w:hAnsiTheme="minorHAnsi" w:cstheme="minorHAnsi"/>
          <w:spacing w:val="5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AHI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E,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Chi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, Il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no</w:t>
      </w:r>
      <w:r w:rsidRPr="00F53868">
        <w:rPr>
          <w:rFonts w:asciiTheme="minorHAnsi" w:eastAsia="Georgia" w:hAnsiTheme="minorHAnsi" w:cstheme="minorHAnsi"/>
          <w:sz w:val="22"/>
          <w:szCs w:val="22"/>
        </w:rPr>
        <w:t>is.</w:t>
      </w:r>
    </w:p>
    <w:p w14:paraId="12B699A0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2303A4A" w14:textId="77777777" w:rsidR="00124156" w:rsidRPr="00F53868" w:rsidRDefault="009217B7" w:rsidP="00F53868">
      <w:pPr>
        <w:ind w:left="1180" w:right="365" w:hanging="360"/>
        <w:rPr>
          <w:rFonts w:asciiTheme="minorHAnsi" w:eastAsia="Georgia" w:hAnsiTheme="minorHAnsi" w:cstheme="minorHAnsi"/>
          <w:sz w:val="22"/>
          <w:szCs w:val="22"/>
        </w:rPr>
        <w:sectPr w:rsidR="00124156" w:rsidRPr="00F53868">
          <w:pgSz w:w="12240" w:h="15840"/>
          <w:pgMar w:top="960" w:right="1260" w:bottom="280" w:left="1340" w:header="743" w:footer="994" w:gutter="0"/>
          <w:cols w:space="720"/>
        </w:sect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lastRenderedPageBreak/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Bell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P.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6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sz w:val="22"/>
          <w:szCs w:val="22"/>
        </w:rPr>
        <w:t>un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Web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: H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?   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IMA AO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>, 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enne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F38CDFA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11429FEE" w14:textId="77777777" w:rsidR="00124156" w:rsidRPr="00F53868" w:rsidRDefault="00124156" w:rsidP="00F5386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3FE291B" w14:textId="77777777" w:rsidR="00124156" w:rsidRPr="00F53868" w:rsidRDefault="009217B7" w:rsidP="00F53868">
      <w:pPr>
        <w:spacing w:before="36"/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3.</w:t>
      </w:r>
      <w:r w:rsidRPr="00F53868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sz w:val="22"/>
          <w:szCs w:val="22"/>
        </w:rPr>
        <w:t>un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mul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ted 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la</w:t>
      </w:r>
      <w:r w:rsidRPr="00F53868">
        <w:rPr>
          <w:rFonts w:asciiTheme="minorHAnsi" w:eastAsia="Georgia" w:hAnsiTheme="minorHAnsi" w:cstheme="minorHAnsi"/>
          <w:sz w:val="22"/>
          <w:szCs w:val="22"/>
        </w:rPr>
        <w:t>ss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ts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</w:p>
    <w:p w14:paraId="087BBAC4" w14:textId="77777777" w:rsidR="00124156" w:rsidRPr="00F53868" w:rsidRDefault="009217B7" w:rsidP="00F53868">
      <w:pPr>
        <w:spacing w:before="38"/>
        <w:ind w:left="820" w:right="2751" w:firstLine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se. </w:t>
      </w:r>
      <w:r w:rsidRPr="00F53868">
        <w:rPr>
          <w:rFonts w:asciiTheme="minorHAnsi" w:eastAsia="Georgia" w:hAnsiTheme="minorHAnsi" w:cstheme="minorHAnsi"/>
          <w:spacing w:val="5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PHA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ual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Mee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sac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sett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tate</w:t>
      </w:r>
    </w:p>
    <w:p w14:paraId="0DB8AF66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4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,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rr</w:t>
      </w:r>
      <w:r w:rsidRPr="00F53868">
        <w:rPr>
          <w:rFonts w:asciiTheme="minorHAnsi" w:eastAsia="Georgia" w:hAnsiTheme="minorHAnsi" w:cstheme="minorHAnsi"/>
          <w:sz w:val="22"/>
          <w:szCs w:val="22"/>
        </w:rPr>
        <w:t>is,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du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Info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</w:p>
    <w:p w14:paraId="012D8665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Info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t.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HIMA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ual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Mee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</w:p>
    <w:p w14:paraId="4A8975DB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67B3000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ua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Educ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Inf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0EED1BFC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t. </w:t>
      </w:r>
      <w:r w:rsidRPr="00F53868">
        <w:rPr>
          <w:rFonts w:asciiTheme="minorHAnsi" w:eastAsia="Georgia" w:hAnsiTheme="minorHAnsi" w:cstheme="minorHAnsi"/>
          <w:spacing w:val="5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CHIMA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tal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Mee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z w:val="22"/>
          <w:szCs w:val="22"/>
        </w:rPr>
        <w:t>, 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9575DED" w14:textId="77777777" w:rsidR="00124156" w:rsidRPr="00F53868" w:rsidRDefault="00124156" w:rsidP="00F5386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7BB1C98" w14:textId="77777777" w:rsidR="00124156" w:rsidRPr="00F53868" w:rsidRDefault="009217B7" w:rsidP="00F53868">
      <w:pPr>
        <w:ind w:left="1180" w:right="687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3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Bell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P.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 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tic IC</w:t>
      </w:r>
      <w:r w:rsidRPr="00F53868">
        <w:rPr>
          <w:rFonts w:asciiTheme="minorHAnsi" w:eastAsia="Georgia" w:hAnsiTheme="minorHAnsi" w:cstheme="minorHAnsi"/>
          <w:spacing w:val="4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9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CM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de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t: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q</w:t>
      </w:r>
      <w:r w:rsidRPr="00F53868">
        <w:rPr>
          <w:rFonts w:asciiTheme="minorHAnsi" w:eastAsia="Georgia" w:hAnsiTheme="minorHAnsi" w:cstheme="minorHAnsi"/>
          <w:sz w:val="22"/>
          <w:szCs w:val="22"/>
        </w:rPr>
        <w:t>ua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5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Busin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care 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si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m,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th 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044E8B6" w14:textId="77777777" w:rsidR="00124156" w:rsidRPr="00F53868" w:rsidRDefault="009217B7" w:rsidP="00F53868">
      <w:pPr>
        <w:ind w:left="1180" w:right="519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4.  </w:t>
      </w:r>
      <w:r w:rsidRPr="00F5386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9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 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yst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ms.  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, 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NC,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EA03A66" w14:textId="77777777" w:rsidR="00124156" w:rsidRPr="00F53868" w:rsidRDefault="00124156" w:rsidP="00F5386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3ED424F" w14:textId="77777777" w:rsidR="00124156" w:rsidRPr="00F53868" w:rsidRDefault="009217B7" w:rsidP="00F53868">
      <w:pPr>
        <w:ind w:left="1180" w:right="833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9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si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ceb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k 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Edu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F53868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k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Conf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ce, 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0158FB6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3637301B" w14:textId="77777777" w:rsidR="00124156" w:rsidRPr="00F53868" w:rsidRDefault="009217B7" w:rsidP="00F53868">
      <w:pPr>
        <w:ind w:left="1180" w:right="350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6.  </w:t>
      </w:r>
      <w:r w:rsidRPr="00F5386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9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ceT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d: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ultim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dal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ss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>d</w:t>
      </w:r>
      <w:r w:rsidRPr="00F53868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k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ce, 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E3D405D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EDB37B5" w14:textId="77777777" w:rsidR="00124156" w:rsidRPr="00F53868" w:rsidRDefault="009217B7" w:rsidP="00F53868">
      <w:pPr>
        <w:ind w:left="1180" w:right="473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7.  </w:t>
      </w:r>
      <w:r w:rsidRPr="00F53868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9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Info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Inf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 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- 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ala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Edu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N</w:t>
      </w:r>
      <w:r w:rsidRPr="00F53868">
        <w:rPr>
          <w:rFonts w:asciiTheme="minorHAnsi" w:eastAsia="Georgia" w:hAnsiTheme="minorHAnsi" w:cstheme="minorHAnsi"/>
          <w:sz w:val="22"/>
          <w:szCs w:val="22"/>
        </w:rPr>
        <w:t>CHI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Regi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Mee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AF4E16A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6F785DFF" w14:textId="77777777" w:rsidR="00124156" w:rsidRPr="00F53868" w:rsidRDefault="009217B7" w:rsidP="00F53868">
      <w:pPr>
        <w:ind w:left="1180" w:right="953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8.  </w:t>
      </w:r>
      <w:r w:rsidRPr="00F5386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9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</w:t>
      </w:r>
      <w:r w:rsidRPr="00F53868">
        <w:rPr>
          <w:rFonts w:asciiTheme="minorHAnsi" w:eastAsia="Georgia" w:hAnsiTheme="minorHAnsi" w:cstheme="minorHAnsi"/>
          <w:sz w:val="22"/>
          <w:szCs w:val="22"/>
        </w:rPr>
        <w:t>.0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gies. </w:t>
      </w:r>
      <w:r w:rsidRPr="00F53868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us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br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, 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7BAEC34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9048EBC" w14:textId="77777777" w:rsidR="00124156" w:rsidRPr="00F53868" w:rsidRDefault="009217B7" w:rsidP="00F53868">
      <w:pPr>
        <w:ind w:left="1180" w:right="389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9.  </w:t>
      </w:r>
      <w:r w:rsidRPr="00F5386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ell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8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 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s: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allen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ges 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il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si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m,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dy. AHI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A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z w:val="22"/>
          <w:szCs w:val="22"/>
        </w:rPr>
        <w:t>, Wa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EE4A847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45186770" w14:textId="77777777" w:rsidR="00124156" w:rsidRPr="00F53868" w:rsidRDefault="009217B7" w:rsidP="00F53868">
      <w:pPr>
        <w:ind w:left="1180" w:right="584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uji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. G.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7, 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vembe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 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onal</w:t>
      </w:r>
      <w:r w:rsidRPr="00F53868">
        <w:rPr>
          <w:rFonts w:asciiTheme="minorHAnsi" w:eastAsia="Georgia" w:hAnsiTheme="minorHAnsi" w:cstheme="minorHAnsi"/>
          <w:sz w:val="22"/>
          <w:szCs w:val="22"/>
        </w:rPr>
        <w:t>izing 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Mak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 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Con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Crazy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alk</w:t>
      </w:r>
      <w:r w:rsidRPr="00F53868">
        <w:rPr>
          <w:rFonts w:asciiTheme="minorHAnsi" w:eastAsia="Georgia" w:hAnsiTheme="minorHAnsi" w:cstheme="minorHAnsi"/>
          <w:sz w:val="22"/>
          <w:szCs w:val="22"/>
        </w:rPr>
        <w:t>.   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k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Conf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ce, 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444FDA4" w14:textId="77777777" w:rsidR="00124156" w:rsidRPr="00F53868" w:rsidRDefault="00124156" w:rsidP="00F5386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5C36121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6,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vem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 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 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la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s. 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4"/>
          <w:sz w:val="22"/>
          <w:szCs w:val="22"/>
        </w:rPr>
        <w:t>k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</w:p>
    <w:p w14:paraId="6372260C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ce,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D2A8C54" w14:textId="77777777" w:rsidR="00124156" w:rsidRPr="00F53868" w:rsidRDefault="009217B7" w:rsidP="00F53868">
      <w:pPr>
        <w:spacing w:before="38"/>
        <w:ind w:left="1180" w:right="79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z w:val="22"/>
          <w:szCs w:val="22"/>
        </w:rPr>
        <w:t>, 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be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si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dle in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Onl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g.  </w:t>
      </w:r>
      <w:r w:rsidRPr="00F5386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4"/>
          <w:sz w:val="22"/>
          <w:szCs w:val="22"/>
        </w:rPr>
        <w:t>k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ce, 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456308E" w14:textId="77777777" w:rsidR="00124156" w:rsidRPr="00F53868" w:rsidRDefault="00124156" w:rsidP="00F5386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991A0B7" w14:textId="77777777" w:rsidR="00124156" w:rsidRPr="00F53868" w:rsidRDefault="009217B7" w:rsidP="00F53868">
      <w:pPr>
        <w:ind w:left="61" w:right="683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53868">
        <w:rPr>
          <w:rFonts w:asciiTheme="minorHAnsi" w:eastAsia="Arial" w:hAnsiTheme="minorHAnsi" w:cstheme="minorHAnsi"/>
          <w:b/>
          <w:w w:val="108"/>
          <w:sz w:val="22"/>
          <w:szCs w:val="22"/>
        </w:rPr>
        <w:t>RES</w:t>
      </w:r>
      <w:r w:rsidRPr="00F53868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E</w:t>
      </w:r>
      <w:r w:rsidRPr="00F53868">
        <w:rPr>
          <w:rFonts w:asciiTheme="minorHAnsi" w:eastAsia="Arial" w:hAnsiTheme="minorHAnsi" w:cstheme="minorHAnsi"/>
          <w:b/>
          <w:w w:val="108"/>
          <w:sz w:val="22"/>
          <w:szCs w:val="22"/>
        </w:rPr>
        <w:t>A</w:t>
      </w:r>
      <w:r w:rsidRPr="00F53868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R</w:t>
      </w:r>
      <w:r w:rsidRPr="00F53868">
        <w:rPr>
          <w:rFonts w:asciiTheme="minorHAnsi" w:eastAsia="Arial" w:hAnsiTheme="minorHAnsi" w:cstheme="minorHAnsi"/>
          <w:b/>
          <w:w w:val="108"/>
          <w:sz w:val="22"/>
          <w:szCs w:val="22"/>
        </w:rPr>
        <w:t>CH</w:t>
      </w:r>
      <w:r w:rsidRPr="00F53868">
        <w:rPr>
          <w:rFonts w:asciiTheme="minorHAnsi" w:eastAsia="Arial" w:hAnsiTheme="minorHAnsi" w:cstheme="minorHAnsi"/>
          <w:b/>
          <w:spacing w:val="15"/>
          <w:w w:val="108"/>
          <w:sz w:val="22"/>
          <w:szCs w:val="22"/>
        </w:rPr>
        <w:t xml:space="preserve"> </w:t>
      </w:r>
      <w:r w:rsidRPr="00F53868">
        <w:rPr>
          <w:rFonts w:asciiTheme="minorHAnsi" w:eastAsia="Arial" w:hAnsiTheme="minorHAnsi" w:cstheme="minorHAnsi"/>
          <w:b/>
          <w:spacing w:val="-1"/>
          <w:w w:val="107"/>
          <w:sz w:val="22"/>
          <w:szCs w:val="22"/>
        </w:rPr>
        <w:t>G</w:t>
      </w:r>
      <w:r w:rsidRPr="00F53868">
        <w:rPr>
          <w:rFonts w:asciiTheme="minorHAnsi" w:eastAsia="Arial" w:hAnsiTheme="minorHAnsi" w:cstheme="minorHAnsi"/>
          <w:b/>
          <w:w w:val="107"/>
          <w:sz w:val="22"/>
          <w:szCs w:val="22"/>
        </w:rPr>
        <w:t>R</w:t>
      </w:r>
      <w:r w:rsidRPr="00F53868">
        <w:rPr>
          <w:rFonts w:asciiTheme="minorHAnsi" w:eastAsia="Arial" w:hAnsiTheme="minorHAnsi" w:cstheme="minorHAnsi"/>
          <w:b/>
          <w:spacing w:val="1"/>
          <w:w w:val="107"/>
          <w:sz w:val="22"/>
          <w:szCs w:val="22"/>
        </w:rPr>
        <w:t>A</w:t>
      </w:r>
      <w:r w:rsidRPr="00F53868">
        <w:rPr>
          <w:rFonts w:asciiTheme="minorHAnsi" w:eastAsia="Arial" w:hAnsiTheme="minorHAnsi" w:cstheme="minorHAnsi"/>
          <w:b/>
          <w:spacing w:val="1"/>
          <w:w w:val="115"/>
          <w:sz w:val="22"/>
          <w:szCs w:val="22"/>
        </w:rPr>
        <w:t>N</w:t>
      </w:r>
      <w:r w:rsidRPr="00F53868">
        <w:rPr>
          <w:rFonts w:asciiTheme="minorHAnsi" w:eastAsia="Arial" w:hAnsiTheme="minorHAnsi" w:cstheme="minorHAnsi"/>
          <w:b/>
          <w:w w:val="113"/>
          <w:sz w:val="22"/>
          <w:szCs w:val="22"/>
        </w:rPr>
        <w:t>TS</w:t>
      </w:r>
    </w:p>
    <w:p w14:paraId="32CF39E3" w14:textId="77777777" w:rsidR="00124156" w:rsidRPr="00F53868" w:rsidRDefault="00124156" w:rsidP="00F5386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2EC9626" w14:textId="77777777" w:rsidR="00124156" w:rsidRPr="00F53868" w:rsidRDefault="009217B7" w:rsidP="00F53868">
      <w:pPr>
        <w:ind w:left="820"/>
        <w:rPr>
          <w:rFonts w:asciiTheme="minorHAnsi" w:eastAsia="Gill Sans MT" w:hAnsiTheme="minorHAnsi" w:cstheme="minorHAnsi"/>
          <w:sz w:val="22"/>
          <w:szCs w:val="22"/>
        </w:rPr>
      </w:pP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RE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S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AR</w:t>
      </w:r>
      <w:r w:rsidRPr="00F53868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C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H</w:t>
      </w:r>
    </w:p>
    <w:p w14:paraId="59492418" w14:textId="77777777" w:rsidR="00124156" w:rsidRPr="00F53868" w:rsidRDefault="00124156" w:rsidP="00F5386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5FA82F6" w14:textId="77777777" w:rsidR="00124156" w:rsidRPr="00F53868" w:rsidRDefault="009217B7" w:rsidP="00F53868">
      <w:pPr>
        <w:tabs>
          <w:tab w:val="left" w:pos="1180"/>
        </w:tabs>
        <w:ind w:left="1180" w:right="330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z w:val="22"/>
          <w:szCs w:val="22"/>
        </w:rPr>
        <w:tab/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15</w:t>
      </w:r>
      <w:r w:rsidRPr="00F53868">
        <w:rPr>
          <w:rFonts w:asciiTheme="minorHAnsi" w:eastAsia="Georgia" w:hAnsiTheme="minorHAnsi" w:cstheme="minorHAnsi"/>
          <w:sz w:val="22"/>
          <w:szCs w:val="22"/>
        </w:rPr>
        <w:t>: 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ell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, K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enne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dy,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H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Sasn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, B.</w:t>
      </w:r>
      <w:r w:rsidRPr="00F53868">
        <w:rPr>
          <w:rFonts w:asciiTheme="minorHAnsi" w:eastAsia="Georgia" w:hAnsiTheme="minorHAnsi" w:cstheme="minorHAnsi"/>
          <w:spacing w:val="50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Appl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de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y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Practic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. 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&amp;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ter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z w:val="22"/>
          <w:szCs w:val="22"/>
        </w:rPr>
        <w:t>$9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00</w:t>
      </w:r>
      <w:r w:rsidRPr="00F53868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567EF3D4" w14:textId="77777777" w:rsidR="00124156" w:rsidRPr="00F53868" w:rsidRDefault="00124156" w:rsidP="00F5386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F5CEB66" w14:textId="77777777" w:rsidR="00124156" w:rsidRPr="00F53868" w:rsidRDefault="009217B7" w:rsidP="00F53868">
      <w:pPr>
        <w:ind w:left="1180" w:right="391" w:hanging="360"/>
        <w:rPr>
          <w:rFonts w:asciiTheme="minorHAnsi" w:eastAsia="Georgia" w:hAnsiTheme="minorHAnsi" w:cstheme="minorHAnsi"/>
          <w:sz w:val="22"/>
          <w:szCs w:val="22"/>
        </w:rPr>
        <w:sectPr w:rsidR="00124156" w:rsidRPr="00F53868">
          <w:pgSz w:w="12240" w:h="15840"/>
          <w:pgMar w:top="960" w:right="1260" w:bottom="280" w:left="1340" w:header="743" w:footer="994" w:gutter="0"/>
          <w:cols w:space="720"/>
        </w:sect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4: 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ell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ci,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, K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enne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dy,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H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Sasn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, B. 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z w:val="22"/>
          <w:szCs w:val="22"/>
        </w:rPr>
        <w:t>ideos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ci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</w:t>
      </w:r>
      <w:r w:rsidRPr="00F53868">
        <w:rPr>
          <w:rFonts w:asciiTheme="minorHAnsi" w:eastAsia="Georgia" w:hAnsiTheme="minorHAnsi" w:cstheme="minorHAnsi"/>
          <w:sz w:val="22"/>
          <w:szCs w:val="22"/>
        </w:rPr>
        <w:t>dia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der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lop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tr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ABF8AAA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713750BB" w14:textId="77777777" w:rsidR="00124156" w:rsidRPr="00F53868" w:rsidRDefault="00124156" w:rsidP="00F5386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220FFE1" w14:textId="77777777" w:rsidR="00124156" w:rsidRPr="00F53868" w:rsidRDefault="009217B7" w:rsidP="00F53868">
      <w:pPr>
        <w:spacing w:before="36"/>
        <w:ind w:left="1180" w:right="69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3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3: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, K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enne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dy,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H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Kul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de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: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ci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dia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ideo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der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. 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B&amp;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der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ter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z w:val="22"/>
          <w:szCs w:val="22"/>
        </w:rPr>
        <w:t>$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000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70554F1" w14:textId="77777777" w:rsidR="00124156" w:rsidRPr="00F53868" w:rsidRDefault="00124156" w:rsidP="00F5386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298ABA5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4.  </w:t>
      </w:r>
      <w:r w:rsidRPr="00F5386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: 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ell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ci,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, 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der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: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ci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l</w:t>
      </w:r>
    </w:p>
    <w:p w14:paraId="55FDA9CA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</w:t>
      </w:r>
      <w:r w:rsidRPr="00F53868">
        <w:rPr>
          <w:rFonts w:asciiTheme="minorHAnsi" w:eastAsia="Georgia" w:hAnsiTheme="minorHAnsi" w:cstheme="minorHAnsi"/>
          <w:sz w:val="22"/>
          <w:szCs w:val="22"/>
        </w:rPr>
        <w:t>dia 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ders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. 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&amp;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der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ter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$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000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F6783D8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139F107" w14:textId="77777777" w:rsidR="00124156" w:rsidRPr="00F53868" w:rsidRDefault="009217B7" w:rsidP="00F53868">
      <w:pPr>
        <w:ind w:left="1180" w:right="253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9: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K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la</w:t>
      </w:r>
      <w:r w:rsidRPr="00F53868">
        <w:rPr>
          <w:rFonts w:asciiTheme="minorHAnsi" w:eastAsia="Georgia" w:hAnsiTheme="minorHAnsi" w:cstheme="minorHAnsi"/>
          <w:sz w:val="22"/>
          <w:szCs w:val="22"/>
        </w:rPr>
        <w:t>sa, K.,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s 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di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tic 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t, Kate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yn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ds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Tru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(N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t fu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de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66E0613F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8FFA792" w14:textId="77777777" w:rsidR="00124156" w:rsidRPr="00F53868" w:rsidRDefault="009217B7" w:rsidP="00F53868">
      <w:pPr>
        <w:ind w:left="782" w:right="358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6.  </w:t>
      </w:r>
      <w:r w:rsidRPr="00F5386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9: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Bell</w:t>
      </w:r>
      <w:r w:rsidRPr="00F53868">
        <w:rPr>
          <w:rFonts w:asciiTheme="minorHAnsi" w:eastAsia="Georgia" w:hAnsiTheme="minorHAnsi" w:cstheme="minorHAnsi"/>
          <w:sz w:val="22"/>
          <w:szCs w:val="22"/>
        </w:rPr>
        <w:t>, P.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D. ,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termi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</w:p>
    <w:p w14:paraId="12CC6548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Q</w:t>
      </w:r>
      <w:r w:rsidRPr="00F53868">
        <w:rPr>
          <w:rFonts w:asciiTheme="minorHAnsi" w:eastAsia="Georgia" w:hAnsiTheme="minorHAnsi" w:cstheme="minorHAnsi"/>
          <w:sz w:val="22"/>
          <w:szCs w:val="22"/>
        </w:rPr>
        <w:t>ua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ity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9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CM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 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va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la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s: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Q</w:t>
      </w:r>
      <w:r w:rsidRPr="00F53868">
        <w:rPr>
          <w:rFonts w:asciiTheme="minorHAnsi" w:eastAsia="Georgia" w:hAnsiTheme="minorHAnsi" w:cstheme="minorHAnsi"/>
          <w:sz w:val="22"/>
          <w:szCs w:val="22"/>
        </w:rPr>
        <w:t>ua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</w:p>
    <w:p w14:paraId="46563B72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App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(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$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,774.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00)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sity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du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dy</w:t>
      </w:r>
    </w:p>
    <w:p w14:paraId="75335868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DD37F5F" w14:textId="77777777" w:rsidR="00124156" w:rsidRPr="00F53868" w:rsidRDefault="009217B7" w:rsidP="00F53868">
      <w:pPr>
        <w:ind w:left="1180" w:right="412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7.  </w:t>
      </w:r>
      <w:r w:rsidRPr="00F53868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7: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Man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el</w:t>
      </w:r>
      <w:r w:rsidRPr="00F53868">
        <w:rPr>
          <w:rFonts w:asciiTheme="minorHAnsi" w:eastAsia="Georgia" w:hAnsiTheme="minorHAnsi" w:cstheme="minorHAnsi"/>
          <w:sz w:val="22"/>
          <w:szCs w:val="22"/>
        </w:rPr>
        <w:t>d,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C.,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Wil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as</w:t>
      </w:r>
      <w:r w:rsidRPr="00F53868">
        <w:rPr>
          <w:rFonts w:asciiTheme="minorHAnsi" w:eastAsia="Georgia" w:hAnsiTheme="minorHAnsi" w:cstheme="minorHAnsi"/>
          <w:sz w:val="22"/>
          <w:szCs w:val="22"/>
        </w:rPr>
        <w:t>tern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 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ta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HD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dy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und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nd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wm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t.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ter 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ces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ch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 in 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le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t.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t get 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tat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fu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l 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sal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z w:val="22"/>
          <w:szCs w:val="22"/>
        </w:rPr>
        <w:t>und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d)</w:t>
      </w:r>
    </w:p>
    <w:p w14:paraId="45CA4770" w14:textId="77777777" w:rsidR="00124156" w:rsidRPr="00F53868" w:rsidRDefault="00124156" w:rsidP="00F5386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C236B0D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8.  </w:t>
      </w:r>
      <w:r w:rsidRPr="00F5386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7: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sz w:val="22"/>
          <w:szCs w:val="22"/>
        </w:rPr>
        <w:t>. ,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Krag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el</w:t>
      </w:r>
      <w:r w:rsidRPr="00F53868">
        <w:rPr>
          <w:rFonts w:asciiTheme="minorHAnsi" w:eastAsia="Georgia" w:hAnsiTheme="minorHAnsi" w:cstheme="minorHAnsi"/>
          <w:sz w:val="22"/>
          <w:szCs w:val="22"/>
        </w:rPr>
        <w:t>, 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z w:val="22"/>
          <w:szCs w:val="22"/>
        </w:rPr>
        <w:t>, 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ds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</w:p>
    <w:p w14:paraId="75CEC9FB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IE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K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B. Re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yn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ds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it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Fu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fund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1927908E" w14:textId="77777777" w:rsidR="00124156" w:rsidRPr="00F53868" w:rsidRDefault="00124156" w:rsidP="00F5386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DE1607E" w14:textId="77777777" w:rsidR="00124156" w:rsidRPr="00F53868" w:rsidRDefault="009217B7" w:rsidP="00F53868">
      <w:pPr>
        <w:ind w:left="1180" w:right="115" w:hanging="36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9.  </w:t>
      </w:r>
      <w:r w:rsidRPr="00F5386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7: Cummi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D. </w:t>
      </w:r>
      <w:r w:rsidRPr="00F53868">
        <w:rPr>
          <w:rFonts w:asciiTheme="minorHAnsi" w:eastAsia="Georgia" w:hAnsiTheme="minorHAnsi" w:cstheme="minorHAnsi"/>
          <w:sz w:val="22"/>
          <w:szCs w:val="22"/>
        </w:rPr>
        <w:t>M.,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Man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el</w:t>
      </w:r>
      <w:r w:rsidRPr="00F53868">
        <w:rPr>
          <w:rFonts w:asciiTheme="minorHAnsi" w:eastAsia="Georgia" w:hAnsiTheme="minorHAnsi" w:cstheme="minorHAnsi"/>
          <w:sz w:val="22"/>
          <w:szCs w:val="22"/>
        </w:rPr>
        <w:t>d,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C.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sz w:val="22"/>
          <w:szCs w:val="22"/>
        </w:rPr>
        <w:t>. ,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ds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Q</w:t>
      </w:r>
      <w:r w:rsidRPr="00F53868">
        <w:rPr>
          <w:rFonts w:asciiTheme="minorHAnsi" w:eastAsia="Georgia" w:hAnsiTheme="minorHAnsi" w:cstheme="minorHAnsi"/>
          <w:sz w:val="22"/>
          <w:szCs w:val="22"/>
        </w:rPr>
        <w:t>ua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ity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: 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wi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udy,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Res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ces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ces 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mi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(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t fu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ded)</w:t>
      </w:r>
    </w:p>
    <w:p w14:paraId="6A3F917F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23BD992B" w14:textId="77777777" w:rsidR="00124156" w:rsidRPr="00F53868" w:rsidRDefault="009217B7" w:rsidP="00F53868">
      <w:pPr>
        <w:ind w:left="1180" w:right="367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6: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Sim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s,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uns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P.,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si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 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th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of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Chi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hro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it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s,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PR</w:t>
      </w:r>
      <w:r w:rsidRPr="00F53868">
        <w:rPr>
          <w:rFonts w:asciiTheme="minorHAnsi" w:eastAsia="Georgia" w:hAnsiTheme="minorHAnsi" w:cstheme="minorHAnsi"/>
          <w:spacing w:val="6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-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und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5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t fu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de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3BA9CCE8" w14:textId="77777777" w:rsidR="00124156" w:rsidRPr="00F53868" w:rsidRDefault="00124156" w:rsidP="00F5386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C26A24A" w14:textId="77777777" w:rsidR="00124156" w:rsidRPr="00F53868" w:rsidRDefault="009217B7" w:rsidP="00F53868">
      <w:pPr>
        <w:ind w:left="1180" w:right="195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6: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z w:val="22"/>
          <w:szCs w:val="22"/>
        </w:rPr>
        <w:t>WH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 Info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to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ua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d P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via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gy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ce, G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4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-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it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ility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ilit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Res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ch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(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pacing w:val="5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t fu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d)</w:t>
      </w:r>
    </w:p>
    <w:p w14:paraId="712CF20E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44F08FB" w14:textId="77777777" w:rsidR="00124156" w:rsidRPr="00F53868" w:rsidRDefault="009217B7" w:rsidP="00F53868">
      <w:pPr>
        <w:ind w:left="1180" w:right="162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4: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sz w:val="22"/>
          <w:szCs w:val="22"/>
        </w:rPr>
        <w:t>uat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cem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si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ility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um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 Info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z w:val="22"/>
          <w:szCs w:val="22"/>
        </w:rPr>
        <w:t>ith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cal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</w:t>
      </w:r>
      <w:r w:rsidRPr="00F53868">
        <w:rPr>
          <w:rFonts w:asciiTheme="minorHAnsi" w:eastAsia="Georgia" w:hAnsiTheme="minorHAnsi" w:cstheme="minorHAnsi"/>
          <w:sz w:val="22"/>
          <w:szCs w:val="22"/>
        </w:rPr>
        <w:t>imit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z w:val="22"/>
          <w:szCs w:val="22"/>
        </w:rPr>
        <w:t>$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7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6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Ameri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n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ci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F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E 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und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471875CD" w14:textId="77777777" w:rsidR="00124156" w:rsidRPr="00F53868" w:rsidRDefault="00124156" w:rsidP="00F5386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06C138A" w14:textId="77777777" w:rsidR="00124156" w:rsidRPr="00F53868" w:rsidRDefault="009217B7" w:rsidP="00F53868">
      <w:pPr>
        <w:ind w:left="820"/>
        <w:rPr>
          <w:rFonts w:asciiTheme="minorHAnsi" w:eastAsia="Gill Sans MT" w:hAnsiTheme="minorHAnsi" w:cstheme="minorHAnsi"/>
          <w:sz w:val="22"/>
          <w:szCs w:val="22"/>
        </w:rPr>
      </w:pP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T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AC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H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I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N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G</w:t>
      </w:r>
    </w:p>
    <w:p w14:paraId="1D365559" w14:textId="77777777" w:rsidR="00124156" w:rsidRPr="00F53868" w:rsidRDefault="00124156" w:rsidP="00F5386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875045C" w14:textId="77777777" w:rsidR="00124156" w:rsidRPr="00F53868" w:rsidRDefault="009217B7" w:rsidP="00F53868">
      <w:pPr>
        <w:tabs>
          <w:tab w:val="left" w:pos="1180"/>
        </w:tabs>
        <w:ind w:left="1180" w:right="124" w:hanging="36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z w:val="22"/>
          <w:szCs w:val="22"/>
        </w:rPr>
        <w:tab/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>: 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ell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ci,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Sasn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, B.,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&amp;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der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cem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 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z w:val="22"/>
          <w:szCs w:val="22"/>
        </w:rPr>
        <w:t>$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000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de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 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po</w:t>
      </w:r>
      <w:r w:rsidRPr="00F53868">
        <w:rPr>
          <w:rFonts w:asciiTheme="minorHAnsi" w:eastAsia="Georgia" w:hAnsiTheme="minorHAnsi" w:cstheme="minorHAnsi"/>
          <w:sz w:val="22"/>
          <w:szCs w:val="22"/>
        </w:rPr>
        <w:t>sal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&amp;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 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pacing w:val="4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. 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is to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lea</w:t>
      </w:r>
      <w:r w:rsidRPr="00F53868">
        <w:rPr>
          <w:rFonts w:asciiTheme="minorHAnsi" w:eastAsia="Georgia" w:hAnsiTheme="minorHAnsi" w:cstheme="minorHAnsi"/>
          <w:sz w:val="22"/>
          <w:szCs w:val="22"/>
        </w:rPr>
        <w:t>ders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ducat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ci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m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dia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4C350CC5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A37C91E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Nat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ter 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IT C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icul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m 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</w:p>
    <w:p w14:paraId="392B5ECA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Di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semi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F53868">
        <w:rPr>
          <w:rFonts w:asciiTheme="minorHAnsi" w:eastAsia="Georgia" w:hAnsiTheme="minorHAnsi" w:cstheme="minorHAnsi"/>
          <w:sz w:val="22"/>
          <w:szCs w:val="22"/>
        </w:rPr>
        <w:t>t 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sity, 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ffi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of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din</w:t>
      </w:r>
      <w:r w:rsidRPr="00F53868">
        <w:rPr>
          <w:rFonts w:asciiTheme="minorHAnsi" w:eastAsia="Georgia" w:hAnsiTheme="minorHAnsi" w:cstheme="minorHAnsi"/>
          <w:spacing w:val="4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</w:p>
    <w:p w14:paraId="4FE02B85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hn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gies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no</w:t>
      </w:r>
      <w:r w:rsidRPr="00F53868">
        <w:rPr>
          <w:rFonts w:asciiTheme="minorHAnsi" w:eastAsia="Georgia" w:hAnsiTheme="minorHAnsi" w:cstheme="minorHAnsi"/>
          <w:sz w:val="22"/>
          <w:szCs w:val="22"/>
        </w:rPr>
        <w:t>t fu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de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65F279BC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2351B22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lastRenderedPageBreak/>
        <w:t>3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9: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Regi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lo</w:t>
      </w:r>
      <w:r w:rsidRPr="00F53868">
        <w:rPr>
          <w:rFonts w:asciiTheme="minorHAnsi" w:eastAsia="Georgia" w:hAnsiTheme="minorHAnsi" w:cstheme="minorHAnsi"/>
          <w:sz w:val="22"/>
          <w:szCs w:val="22"/>
        </w:rPr>
        <w:t>gy</w:t>
      </w:r>
    </w:p>
    <w:p w14:paraId="6A5EA82A" w14:textId="77777777" w:rsidR="00124156" w:rsidRPr="00F53868" w:rsidRDefault="009217B7" w:rsidP="00F53868">
      <w:pPr>
        <w:spacing w:before="35"/>
        <w:ind w:left="1180"/>
        <w:rPr>
          <w:rFonts w:asciiTheme="minorHAnsi" w:eastAsia="Georgia" w:hAnsiTheme="minorHAnsi" w:cstheme="minorHAnsi"/>
          <w:sz w:val="22"/>
          <w:szCs w:val="22"/>
        </w:rPr>
        <w:sectPr w:rsidR="00124156" w:rsidRPr="00F53868">
          <w:pgSz w:w="12240" w:h="15840"/>
          <w:pgMar w:top="960" w:right="1340" w:bottom="280" w:left="1340" w:header="743" w:footer="994" w:gutter="0"/>
          <w:cols w:space="720"/>
        </w:sectPr>
      </w:pP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t fu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d)</w:t>
      </w:r>
    </w:p>
    <w:p w14:paraId="4C6631AB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078C41DE" w14:textId="77777777" w:rsidR="00124156" w:rsidRPr="00F53868" w:rsidRDefault="00124156" w:rsidP="00F5386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AC7A5D6" w14:textId="77777777" w:rsidR="00124156" w:rsidRPr="00F53868" w:rsidRDefault="009217B7" w:rsidP="00F53868">
      <w:pPr>
        <w:spacing w:before="36"/>
        <w:ind w:left="1180" w:right="324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4.  </w:t>
      </w:r>
      <w:r w:rsidRPr="00F5386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9: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 &amp;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Bell</w:t>
      </w:r>
      <w:r w:rsidRPr="00F53868">
        <w:rPr>
          <w:rFonts w:asciiTheme="minorHAnsi" w:eastAsia="Georgia" w:hAnsiTheme="minorHAnsi" w:cstheme="minorHAnsi"/>
          <w:sz w:val="22"/>
          <w:szCs w:val="22"/>
        </w:rPr>
        <w:t>, P.,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op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New 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du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tif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cate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m in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 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$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000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ver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ity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mi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tr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4831C175" w14:textId="77777777" w:rsidR="00124156" w:rsidRPr="00F53868" w:rsidRDefault="00124156" w:rsidP="00F5386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7D7809E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6: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: Cre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ul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616E0271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gy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(</w:t>
      </w:r>
      <w:r w:rsidRPr="00F53868">
        <w:rPr>
          <w:rFonts w:asciiTheme="minorHAnsi" w:eastAsia="Georgia" w:hAnsiTheme="minorHAnsi" w:cstheme="minorHAnsi"/>
          <w:sz w:val="22"/>
          <w:szCs w:val="22"/>
        </w:rPr>
        <w:t>$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3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98.0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sz w:val="22"/>
          <w:szCs w:val="22"/>
        </w:rPr>
        <w:t>, 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</w:p>
    <w:p w14:paraId="5460891C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678CBC5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6.  </w:t>
      </w:r>
      <w:r w:rsidRPr="00F5386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Zen</w:t>
      </w:r>
      <w:r w:rsidRPr="00F53868">
        <w:rPr>
          <w:rFonts w:asciiTheme="minorHAnsi" w:eastAsia="Georgia" w:hAnsiTheme="minorHAnsi" w:cstheme="minorHAnsi"/>
          <w:sz w:val="22"/>
          <w:szCs w:val="22"/>
        </w:rPr>
        <w:t>g,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.,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Seri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ds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</w:p>
    <w:p w14:paraId="332DFAD1" w14:textId="77777777" w:rsidR="00124156" w:rsidRPr="00F53868" w:rsidRDefault="009217B7" w:rsidP="00F53868">
      <w:pPr>
        <w:spacing w:before="38"/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Info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nal</w:t>
      </w:r>
      <w:r w:rsidRPr="00F53868">
        <w:rPr>
          <w:rFonts w:asciiTheme="minorHAnsi" w:eastAsia="Georgia" w:hAnsiTheme="minorHAnsi" w:cstheme="minorHAnsi"/>
          <w:sz w:val="22"/>
          <w:szCs w:val="22"/>
        </w:rPr>
        <w:t>s,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den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f Fo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dati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5FBEAE3" w14:textId="77777777" w:rsidR="00124156" w:rsidRPr="00F53868" w:rsidRDefault="00124156" w:rsidP="00F5386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C6EBA77" w14:textId="77777777" w:rsidR="00124156" w:rsidRPr="00F53868" w:rsidRDefault="009217B7" w:rsidP="00F5386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53868">
        <w:rPr>
          <w:rFonts w:asciiTheme="minorHAnsi" w:eastAsia="Arial" w:hAnsiTheme="minorHAnsi" w:cstheme="minorHAnsi"/>
          <w:b/>
          <w:w w:val="109"/>
          <w:sz w:val="22"/>
          <w:szCs w:val="22"/>
        </w:rPr>
        <w:t>S</w:t>
      </w:r>
      <w:r w:rsidRPr="00F53868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O</w:t>
      </w:r>
      <w:r w:rsidRPr="00F53868">
        <w:rPr>
          <w:rFonts w:asciiTheme="minorHAnsi" w:eastAsia="Arial" w:hAnsiTheme="minorHAnsi" w:cstheme="minorHAnsi"/>
          <w:b/>
          <w:w w:val="109"/>
          <w:sz w:val="22"/>
          <w:szCs w:val="22"/>
        </w:rPr>
        <w:t>FTWARE SYS</w:t>
      </w:r>
      <w:r w:rsidRPr="00F53868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T</w:t>
      </w:r>
      <w:r w:rsidRPr="00F53868">
        <w:rPr>
          <w:rFonts w:asciiTheme="minorHAnsi" w:eastAsia="Arial" w:hAnsiTheme="minorHAnsi" w:cstheme="minorHAnsi"/>
          <w:b/>
          <w:spacing w:val="2"/>
          <w:w w:val="109"/>
          <w:sz w:val="22"/>
          <w:szCs w:val="22"/>
        </w:rPr>
        <w:t>E</w:t>
      </w:r>
      <w:r w:rsidRPr="00F53868">
        <w:rPr>
          <w:rFonts w:asciiTheme="minorHAnsi" w:eastAsia="Arial" w:hAnsiTheme="minorHAnsi" w:cstheme="minorHAnsi"/>
          <w:b/>
          <w:w w:val="109"/>
          <w:sz w:val="22"/>
          <w:szCs w:val="22"/>
        </w:rPr>
        <w:t>M</w:t>
      </w:r>
      <w:r w:rsidRPr="00F53868">
        <w:rPr>
          <w:rFonts w:asciiTheme="minorHAnsi" w:eastAsia="Arial" w:hAnsiTheme="minorHAnsi" w:cstheme="minorHAnsi"/>
          <w:b/>
          <w:spacing w:val="32"/>
          <w:w w:val="109"/>
          <w:sz w:val="22"/>
          <w:szCs w:val="22"/>
        </w:rPr>
        <w:t xml:space="preserve"> </w:t>
      </w:r>
      <w:r w:rsidRPr="00F53868">
        <w:rPr>
          <w:rFonts w:asciiTheme="minorHAnsi" w:eastAsia="Arial" w:hAnsiTheme="minorHAnsi" w:cstheme="minorHAnsi"/>
          <w:b/>
          <w:w w:val="108"/>
          <w:sz w:val="22"/>
          <w:szCs w:val="22"/>
        </w:rPr>
        <w:t>D</w:t>
      </w:r>
      <w:r w:rsidRPr="00F53868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E</w:t>
      </w:r>
      <w:r w:rsidRPr="00F53868">
        <w:rPr>
          <w:rFonts w:asciiTheme="minorHAnsi" w:eastAsia="Arial" w:hAnsiTheme="minorHAnsi" w:cstheme="minorHAnsi"/>
          <w:b/>
          <w:w w:val="112"/>
          <w:sz w:val="22"/>
          <w:szCs w:val="22"/>
        </w:rPr>
        <w:t>V</w:t>
      </w:r>
      <w:r w:rsidRPr="00F53868">
        <w:rPr>
          <w:rFonts w:asciiTheme="minorHAnsi" w:eastAsia="Arial" w:hAnsiTheme="minorHAnsi" w:cstheme="minorHAnsi"/>
          <w:b/>
          <w:spacing w:val="1"/>
          <w:w w:val="112"/>
          <w:sz w:val="22"/>
          <w:szCs w:val="22"/>
        </w:rPr>
        <w:t>E</w:t>
      </w:r>
      <w:r w:rsidRPr="00F53868">
        <w:rPr>
          <w:rFonts w:asciiTheme="minorHAnsi" w:eastAsia="Arial" w:hAnsiTheme="minorHAnsi" w:cstheme="minorHAnsi"/>
          <w:b/>
          <w:w w:val="109"/>
          <w:sz w:val="22"/>
          <w:szCs w:val="22"/>
        </w:rPr>
        <w:t>L</w:t>
      </w:r>
      <w:r w:rsidRPr="00F53868">
        <w:rPr>
          <w:rFonts w:asciiTheme="minorHAnsi" w:eastAsia="Arial" w:hAnsiTheme="minorHAnsi" w:cstheme="minorHAnsi"/>
          <w:b/>
          <w:spacing w:val="-1"/>
          <w:w w:val="107"/>
          <w:sz w:val="22"/>
          <w:szCs w:val="22"/>
        </w:rPr>
        <w:t>O</w:t>
      </w:r>
      <w:r w:rsidRPr="00F53868">
        <w:rPr>
          <w:rFonts w:asciiTheme="minorHAnsi" w:eastAsia="Arial" w:hAnsiTheme="minorHAnsi" w:cstheme="minorHAnsi"/>
          <w:b/>
          <w:w w:val="108"/>
          <w:sz w:val="22"/>
          <w:szCs w:val="22"/>
        </w:rPr>
        <w:t>P</w:t>
      </w:r>
      <w:r w:rsidRPr="00F53868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E</w:t>
      </w:r>
      <w:r w:rsidRPr="00F53868">
        <w:rPr>
          <w:rFonts w:asciiTheme="minorHAnsi" w:eastAsia="Arial" w:hAnsiTheme="minorHAnsi" w:cstheme="minorHAnsi"/>
          <w:b/>
          <w:w w:val="107"/>
          <w:sz w:val="22"/>
          <w:szCs w:val="22"/>
        </w:rPr>
        <w:t>D</w:t>
      </w:r>
    </w:p>
    <w:p w14:paraId="2EF44352" w14:textId="77777777" w:rsidR="00124156" w:rsidRPr="00F53868" w:rsidRDefault="00124156" w:rsidP="00F5386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BC75D54" w14:textId="77777777" w:rsidR="00124156" w:rsidRPr="00F53868" w:rsidRDefault="009217B7" w:rsidP="00F53868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4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8:</w:t>
      </w:r>
      <w:r w:rsidRPr="00F53868">
        <w:rPr>
          <w:rFonts w:asciiTheme="minorHAnsi" w:eastAsia="Georgia" w:hAnsiTheme="minorHAnsi" w:cstheme="minorHAnsi"/>
          <w:spacing w:val="5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Web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sed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ter 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ces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</w:p>
    <w:p w14:paraId="5A5456BA" w14:textId="77777777" w:rsidR="00124156" w:rsidRPr="00F53868" w:rsidRDefault="009217B7" w:rsidP="00F53868">
      <w:pPr>
        <w:spacing w:before="35"/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op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08FF71B" w14:textId="77777777" w:rsidR="00124156" w:rsidRPr="00F53868" w:rsidRDefault="00124156" w:rsidP="00F5386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E07C955" w14:textId="77777777" w:rsidR="00124156" w:rsidRPr="00F53868" w:rsidRDefault="009217B7" w:rsidP="00F53868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8:</w:t>
      </w:r>
      <w:r w:rsidRPr="00F53868">
        <w:rPr>
          <w:rFonts w:asciiTheme="minorHAnsi" w:eastAsia="Georgia" w:hAnsiTheme="minorHAnsi" w:cstheme="minorHAnsi"/>
          <w:spacing w:val="5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ke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6BC3ABE6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CA69795" w14:textId="77777777" w:rsidR="00124156" w:rsidRPr="00F53868" w:rsidRDefault="009217B7" w:rsidP="00F53868">
      <w:pPr>
        <w:ind w:left="820" w:right="1029" w:hanging="3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3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 </w:t>
      </w:r>
      <w:r w:rsidRPr="00F53868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4:  W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cess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ility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: 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ility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tal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s w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th di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il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2E1200E1" w14:textId="77777777" w:rsidR="00124156" w:rsidRPr="00F53868" w:rsidRDefault="00124156" w:rsidP="00F5386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3B871BD" w14:textId="77777777" w:rsidR="00124156" w:rsidRPr="00F53868" w:rsidRDefault="009217B7" w:rsidP="00F5386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53868">
        <w:rPr>
          <w:rFonts w:asciiTheme="minorHAnsi" w:eastAsia="Arial" w:hAnsiTheme="minorHAnsi" w:cstheme="minorHAnsi"/>
          <w:b/>
          <w:w w:val="108"/>
          <w:sz w:val="22"/>
          <w:szCs w:val="22"/>
        </w:rPr>
        <w:t>S</w:t>
      </w:r>
      <w:r w:rsidRPr="00F53868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E</w:t>
      </w:r>
      <w:r w:rsidRPr="00F53868">
        <w:rPr>
          <w:rFonts w:asciiTheme="minorHAnsi" w:eastAsia="Arial" w:hAnsiTheme="minorHAnsi" w:cstheme="minorHAnsi"/>
          <w:b/>
          <w:w w:val="112"/>
          <w:sz w:val="22"/>
          <w:szCs w:val="22"/>
        </w:rPr>
        <w:t>R</w:t>
      </w:r>
      <w:r w:rsidRPr="00F53868">
        <w:rPr>
          <w:rFonts w:asciiTheme="minorHAnsi" w:eastAsia="Arial" w:hAnsiTheme="minorHAnsi" w:cstheme="minorHAnsi"/>
          <w:b/>
          <w:spacing w:val="1"/>
          <w:w w:val="112"/>
          <w:sz w:val="22"/>
          <w:szCs w:val="22"/>
        </w:rPr>
        <w:t>V</w:t>
      </w:r>
      <w:r w:rsidRPr="00F53868">
        <w:rPr>
          <w:rFonts w:asciiTheme="minorHAnsi" w:eastAsia="Arial" w:hAnsiTheme="minorHAnsi" w:cstheme="minorHAnsi"/>
          <w:b/>
          <w:w w:val="112"/>
          <w:sz w:val="22"/>
          <w:szCs w:val="22"/>
        </w:rPr>
        <w:t>ICES</w:t>
      </w:r>
    </w:p>
    <w:p w14:paraId="55F00366" w14:textId="77777777" w:rsidR="00124156" w:rsidRPr="00F53868" w:rsidRDefault="00124156" w:rsidP="00F5386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3BF528B" w14:textId="77777777" w:rsidR="00124156" w:rsidRPr="00F53868" w:rsidRDefault="009217B7" w:rsidP="00F53868">
      <w:pPr>
        <w:ind w:left="820"/>
        <w:rPr>
          <w:rFonts w:asciiTheme="minorHAnsi" w:eastAsia="Gill Sans MT" w:hAnsiTheme="minorHAnsi" w:cstheme="minorHAnsi"/>
          <w:sz w:val="22"/>
          <w:szCs w:val="22"/>
        </w:rPr>
      </w:pP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A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S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T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 xml:space="preserve"> 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CA</w:t>
      </w:r>
      <w:r w:rsidRPr="00F53868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R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O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L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I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N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 xml:space="preserve">A 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U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N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I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V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RSI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TY</w:t>
      </w:r>
    </w:p>
    <w:p w14:paraId="0DCE8D52" w14:textId="77777777" w:rsidR="00124156" w:rsidRPr="00F53868" w:rsidRDefault="00124156" w:rsidP="00F5386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81028C7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tme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signm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s</w:t>
      </w:r>
    </w:p>
    <w:p w14:paraId="2EF937A8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9D8E7F2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i/>
          <w:position w:val="-1"/>
          <w:sz w:val="22"/>
          <w:szCs w:val="22"/>
        </w:rPr>
        <w:t>Ch</w:t>
      </w:r>
      <w:r w:rsidRPr="00F53868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1"/>
          <w:position w:val="-1"/>
          <w:sz w:val="22"/>
          <w:szCs w:val="22"/>
        </w:rPr>
        <w:t>ir</w:t>
      </w:r>
      <w:r w:rsidRPr="00F53868">
        <w:rPr>
          <w:rFonts w:asciiTheme="minorHAnsi" w:eastAsia="Georgia" w:hAnsiTheme="minorHAnsi" w:cstheme="minorHAnsi"/>
          <w:i/>
          <w:position w:val="-1"/>
          <w:sz w:val="22"/>
          <w:szCs w:val="22"/>
        </w:rPr>
        <w:t>:</w:t>
      </w:r>
    </w:p>
    <w:p w14:paraId="0147066F" w14:textId="77777777" w:rsidR="00124156" w:rsidRPr="00F53868" w:rsidRDefault="00124156" w:rsidP="00F5386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CCE89CC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9 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0                </w:t>
      </w:r>
      <w:r w:rsidRPr="00F5386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ty 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3A8916CD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83C8496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Me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mbe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:</w:t>
      </w:r>
    </w:p>
    <w:p w14:paraId="04B74304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5929FBD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8               </w:t>
      </w:r>
      <w:r w:rsidRPr="00F53868">
        <w:rPr>
          <w:rFonts w:asciiTheme="minorHAnsi" w:eastAsia="Georgia" w:hAnsiTheme="minorHAnsi" w:cstheme="minorHAnsi"/>
          <w:spacing w:val="3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M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dmi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si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s 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6506BA60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E28CEDD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4 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1                </w:t>
      </w:r>
      <w:r w:rsidRPr="00F53868">
        <w:rPr>
          <w:rFonts w:asciiTheme="minorHAnsi" w:eastAsia="Georgia" w:hAnsiTheme="minorHAnsi" w:cstheme="minorHAnsi"/>
          <w:spacing w:val="4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ic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z w:val="22"/>
          <w:szCs w:val="22"/>
        </w:rPr>
        <w:t>fa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0E94D3E6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E91C956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i/>
          <w:sz w:val="22"/>
          <w:szCs w:val="22"/>
        </w:rPr>
        <w:t>Oth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titut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ion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:</w:t>
      </w:r>
    </w:p>
    <w:p w14:paraId="39E5DD95" w14:textId="77777777" w:rsidR="00124156" w:rsidRPr="00F53868" w:rsidRDefault="00124156" w:rsidP="00F5386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27261FD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6 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9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               </w:t>
      </w:r>
      <w:r w:rsidRPr="00F53868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AHI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A Vir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ual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Lab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din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tr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</w:p>
    <w:p w14:paraId="3925FDFA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18D3C36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gnm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ts</w:t>
      </w:r>
    </w:p>
    <w:p w14:paraId="224B95AC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8B9A7D9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i/>
          <w:position w:val="-1"/>
          <w:sz w:val="22"/>
          <w:szCs w:val="22"/>
        </w:rPr>
        <w:t>Ch</w:t>
      </w:r>
      <w:r w:rsidRPr="00F53868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pacing w:val="-1"/>
          <w:position w:val="-1"/>
          <w:sz w:val="22"/>
          <w:szCs w:val="22"/>
        </w:rPr>
        <w:t>ir</w:t>
      </w:r>
      <w:r w:rsidRPr="00F53868">
        <w:rPr>
          <w:rFonts w:asciiTheme="minorHAnsi" w:eastAsia="Georgia" w:hAnsiTheme="minorHAnsi" w:cstheme="minorHAnsi"/>
          <w:i/>
          <w:position w:val="-1"/>
          <w:sz w:val="22"/>
          <w:szCs w:val="22"/>
        </w:rPr>
        <w:t>:</w:t>
      </w:r>
    </w:p>
    <w:p w14:paraId="1569164D" w14:textId="77777777" w:rsidR="00124156" w:rsidRPr="00F53868" w:rsidRDefault="00124156" w:rsidP="00F5386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B893753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9 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1                </w:t>
      </w:r>
      <w:r w:rsidRPr="00F53868">
        <w:rPr>
          <w:rFonts w:asciiTheme="minorHAnsi" w:eastAsia="Georgia" w:hAnsiTheme="minorHAnsi" w:cstheme="minorHAnsi"/>
          <w:spacing w:val="4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ity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mmi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tee</w:t>
      </w:r>
    </w:p>
    <w:p w14:paraId="5A1C6390" w14:textId="77777777" w:rsidR="00124156" w:rsidRPr="00F53868" w:rsidRDefault="00124156" w:rsidP="00F5386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E246142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Me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mbe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:</w:t>
      </w:r>
    </w:p>
    <w:p w14:paraId="24B3E191" w14:textId="77777777" w:rsidR="00124156" w:rsidRPr="00F53868" w:rsidRDefault="00124156" w:rsidP="00F5386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3E1412F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lastRenderedPageBreak/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4 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           </w:t>
      </w:r>
      <w:r w:rsidRPr="00F53868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CAHS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ch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mit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138E62D2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871D559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4 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           </w:t>
      </w:r>
      <w:r w:rsidRPr="00F53868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ity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mmi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tee</w:t>
      </w:r>
    </w:p>
    <w:p w14:paraId="2212A6FA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09C9106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1                 </w:t>
      </w:r>
      <w:r w:rsidRPr="00F53868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sis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5174629A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8F79C76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6 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0                </w:t>
      </w:r>
      <w:r w:rsidRPr="00F5386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il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um 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w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4E3A57FF" w14:textId="77777777" w:rsidR="00124156" w:rsidRPr="00F53868" w:rsidRDefault="00124156" w:rsidP="00F5386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F4EB8AA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9               </w:t>
      </w:r>
      <w:r w:rsidRPr="00F53868">
        <w:rPr>
          <w:rFonts w:asciiTheme="minorHAnsi" w:eastAsia="Georgia" w:hAnsiTheme="minorHAnsi" w:cstheme="minorHAnsi"/>
          <w:spacing w:val="40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ity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mmi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tee</w:t>
      </w:r>
    </w:p>
    <w:p w14:paraId="7A0F223A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1A10E6C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  <w:sectPr w:rsidR="00124156" w:rsidRPr="00F53868">
          <w:pgSz w:w="12240" w:h="15840"/>
          <w:pgMar w:top="960" w:right="1480" w:bottom="280" w:left="1340" w:header="743" w:footer="994" w:gutter="0"/>
          <w:cols w:space="720"/>
        </w:sect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9               </w:t>
      </w:r>
      <w:r w:rsidRPr="00F53868">
        <w:rPr>
          <w:rFonts w:asciiTheme="minorHAnsi" w:eastAsia="Georgia" w:hAnsiTheme="minorHAnsi" w:cstheme="minorHAnsi"/>
          <w:spacing w:val="40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mmi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tee</w:t>
      </w:r>
    </w:p>
    <w:p w14:paraId="0AB308C0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1163541E" w14:textId="77777777" w:rsidR="00124156" w:rsidRPr="00F53868" w:rsidRDefault="00124156" w:rsidP="00F5386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A9EB660" w14:textId="77777777" w:rsidR="00124156" w:rsidRPr="00F53868" w:rsidRDefault="009217B7" w:rsidP="00F53868">
      <w:pPr>
        <w:spacing w:before="36"/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8               </w:t>
      </w:r>
      <w:r w:rsidRPr="00F53868">
        <w:rPr>
          <w:rFonts w:asciiTheme="minorHAnsi" w:eastAsia="Georgia" w:hAnsiTheme="minorHAnsi" w:cstheme="minorHAnsi"/>
          <w:spacing w:val="3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der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um Co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mit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25C7528C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AB69E3F" w14:textId="77777777" w:rsidR="00124156" w:rsidRPr="00F53868" w:rsidRDefault="009217B7" w:rsidP="00F53868">
      <w:pPr>
        <w:ind w:left="3701" w:right="72" w:hanging="2161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6 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9               </w:t>
      </w:r>
      <w:r w:rsidRPr="00F53868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il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um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unity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Fa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z w:val="22"/>
          <w:szCs w:val="22"/>
        </w:rPr>
        <w:t>e depar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ga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ze 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duca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of 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 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</w:p>
    <w:p w14:paraId="7AE1CB79" w14:textId="77777777" w:rsidR="00124156" w:rsidRPr="00F53868" w:rsidRDefault="009217B7" w:rsidP="00F53868">
      <w:pPr>
        <w:spacing w:before="1"/>
        <w:ind w:left="3664" w:right="4453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3"/>
          <w:position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.</w:t>
      </w:r>
    </w:p>
    <w:p w14:paraId="4347D313" w14:textId="77777777" w:rsidR="00124156" w:rsidRPr="00F53868" w:rsidRDefault="00124156" w:rsidP="00F5386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5794BF5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 xml:space="preserve">sity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gnm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ts</w:t>
      </w:r>
    </w:p>
    <w:p w14:paraId="0963B77F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1832D2C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i/>
          <w:sz w:val="22"/>
          <w:szCs w:val="22"/>
        </w:rPr>
        <w:t>Fa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ulty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i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:</w:t>
      </w:r>
    </w:p>
    <w:p w14:paraId="3068C701" w14:textId="77777777" w:rsidR="00124156" w:rsidRPr="00F53868" w:rsidRDefault="00124156" w:rsidP="00F5386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EA738EC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5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9                </w:t>
      </w:r>
      <w:r w:rsidRPr="00F53868">
        <w:rPr>
          <w:rFonts w:asciiTheme="minorHAnsi" w:eastAsia="Georgia" w:hAnsiTheme="minorHAnsi" w:cstheme="minorHAnsi"/>
          <w:spacing w:val="40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de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ci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: 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303F7B1F" w14:textId="77777777" w:rsidR="00124156" w:rsidRPr="00F53868" w:rsidRDefault="009217B7" w:rsidP="00F53868">
      <w:pPr>
        <w:spacing w:before="38"/>
        <w:ind w:left="3701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ud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ci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a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t E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st</w:t>
      </w: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sity</w:t>
      </w:r>
    </w:p>
    <w:p w14:paraId="0E630F62" w14:textId="77777777" w:rsidR="00124156" w:rsidRPr="00F53868" w:rsidRDefault="00124156" w:rsidP="00F5386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951E225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i/>
          <w:spacing w:val="-1"/>
          <w:sz w:val="22"/>
          <w:szCs w:val="22"/>
        </w:rPr>
        <w:t>Me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mbe</w:t>
      </w:r>
      <w:r w:rsidRPr="00F53868">
        <w:rPr>
          <w:rFonts w:asciiTheme="minorHAnsi" w:eastAsia="Georgia" w:hAnsiTheme="minorHAnsi" w:cstheme="minorHAnsi"/>
          <w:i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i/>
          <w:sz w:val="22"/>
          <w:szCs w:val="22"/>
        </w:rPr>
        <w:t>:</w:t>
      </w:r>
    </w:p>
    <w:p w14:paraId="255D5A1E" w14:textId="77777777" w:rsidR="00124156" w:rsidRPr="00F53868" w:rsidRDefault="00124156" w:rsidP="00F5386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956FEFA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4 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           </w:t>
      </w:r>
      <w:r w:rsidRPr="00F53868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ECU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ci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si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teg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 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lann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</w:p>
    <w:p w14:paraId="69807AA2" w14:textId="77777777" w:rsidR="00124156" w:rsidRPr="00F53868" w:rsidRDefault="009217B7" w:rsidP="00F53868">
      <w:pPr>
        <w:spacing w:before="38"/>
        <w:ind w:left="3664" w:right="4604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00ED9370" w14:textId="77777777" w:rsidR="00124156" w:rsidRPr="00F53868" w:rsidRDefault="00124156" w:rsidP="00F5386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53DE975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3                 </w:t>
      </w:r>
      <w:r w:rsidRPr="00F5386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ECU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uncil</w:t>
      </w:r>
    </w:p>
    <w:p w14:paraId="23320912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192B52B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9 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1                </w:t>
      </w:r>
      <w:r w:rsidRPr="00F53868">
        <w:rPr>
          <w:rFonts w:asciiTheme="minorHAnsi" w:eastAsia="Georgia" w:hAnsiTheme="minorHAnsi" w:cstheme="minorHAnsi"/>
          <w:spacing w:val="4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C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Ex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si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ter HIT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ch</w:t>
      </w:r>
    </w:p>
    <w:p w14:paraId="043D089B" w14:textId="77777777" w:rsidR="00124156" w:rsidRPr="00F53868" w:rsidRDefault="009217B7" w:rsidP="00F53868">
      <w:pPr>
        <w:spacing w:before="38"/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347FD32A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6D4B638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8 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9               </w:t>
      </w:r>
      <w:r w:rsidRPr="00F53868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sity Al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 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d 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Ou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ta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 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</w:p>
    <w:p w14:paraId="495F5284" w14:textId="77777777" w:rsidR="00124156" w:rsidRPr="00F53868" w:rsidRDefault="009217B7" w:rsidP="00F53868">
      <w:pPr>
        <w:spacing w:before="35"/>
        <w:ind w:left="3664" w:right="3664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ele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68ED796D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95844E1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8 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2                </w:t>
      </w:r>
      <w:r w:rsidRPr="00F53868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us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ci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</w:p>
    <w:p w14:paraId="4A57565C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398F38C" w14:textId="77777777" w:rsidR="00124156" w:rsidRPr="00F53868" w:rsidRDefault="009217B7" w:rsidP="00F53868">
      <w:pPr>
        <w:ind w:left="3701" w:right="541" w:hanging="2161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2007</w:t>
      </w:r>
      <w:r w:rsidRPr="00F53868">
        <w:rPr>
          <w:rFonts w:asciiTheme="minorHAnsi" w:eastAsia="Georgia" w:hAnsiTheme="minorHAnsi" w:cstheme="minorHAnsi"/>
          <w:sz w:val="22"/>
          <w:szCs w:val="22"/>
        </w:rPr>
        <w:t>—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8                </w:t>
      </w:r>
      <w:r w:rsidRPr="00F53868">
        <w:rPr>
          <w:rFonts w:asciiTheme="minorHAnsi" w:eastAsia="Georgia" w:hAnsiTheme="minorHAnsi" w:cstheme="minorHAnsi"/>
          <w:spacing w:val="4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</w:t>
      </w:r>
      <w:r w:rsidRPr="00F53868">
        <w:rPr>
          <w:rFonts w:asciiTheme="minorHAnsi" w:eastAsia="Georgia" w:hAnsiTheme="minorHAnsi" w:cstheme="minorHAnsi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R.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w 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mmi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: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w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ic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</w:t>
      </w:r>
      <w:r w:rsidRPr="00F53868">
        <w:rPr>
          <w:rFonts w:asciiTheme="minorHAnsi" w:eastAsia="Georgia" w:hAnsiTheme="minorHAnsi" w:cstheme="minorHAnsi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Aw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d 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ta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ding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 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DC3F974" w14:textId="77777777" w:rsidR="00124156" w:rsidRPr="00F53868" w:rsidRDefault="00124156" w:rsidP="00F5386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245CECE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6 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>9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               </w:t>
      </w:r>
      <w:r w:rsidRPr="00F53868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Commi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tee</w:t>
      </w:r>
    </w:p>
    <w:p w14:paraId="1B1B6B76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5F6514E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tat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e-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wi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gnm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ts</w:t>
      </w:r>
    </w:p>
    <w:p w14:paraId="5599E318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BA9EDAF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3                  </w:t>
      </w:r>
      <w:r w:rsidRPr="00F53868">
        <w:rPr>
          <w:rFonts w:asciiTheme="minorHAnsi" w:eastAsia="Georgia" w:hAnsiTheme="minorHAnsi" w:cstheme="minorHAnsi"/>
          <w:spacing w:val="50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xe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tive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Boa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d,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unc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l 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d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</w:p>
    <w:p w14:paraId="110FFD83" w14:textId="77777777" w:rsidR="00124156" w:rsidRPr="00F53868" w:rsidRDefault="009217B7" w:rsidP="00F53868">
      <w:pPr>
        <w:spacing w:before="38"/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</w:p>
    <w:p w14:paraId="2D7D4124" w14:textId="77777777" w:rsidR="00124156" w:rsidRPr="00F53868" w:rsidRDefault="00124156" w:rsidP="00F5386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938BE8C" w14:textId="77777777" w:rsidR="00124156" w:rsidRPr="00F53868" w:rsidRDefault="009217B7" w:rsidP="00F53868">
      <w:pPr>
        <w:ind w:left="820"/>
        <w:rPr>
          <w:rFonts w:asciiTheme="minorHAnsi" w:eastAsia="Gill Sans MT" w:hAnsiTheme="minorHAnsi" w:cstheme="minorHAnsi"/>
          <w:sz w:val="22"/>
          <w:szCs w:val="22"/>
        </w:rPr>
      </w:pP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S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ER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VICE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 xml:space="preserve"> 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 xml:space="preserve">TO </w:t>
      </w:r>
      <w:r w:rsidRPr="00F53868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T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H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 xml:space="preserve">E 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P</w:t>
      </w:r>
      <w:r w:rsidRPr="00F53868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R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OF</w:t>
      </w:r>
      <w:r w:rsidRPr="00F53868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E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S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S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I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O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N</w:t>
      </w:r>
    </w:p>
    <w:p w14:paraId="50F2CABD" w14:textId="77777777" w:rsidR="00124156" w:rsidRPr="00F53868" w:rsidRDefault="00124156" w:rsidP="00F5386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D589240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de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ic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 xml:space="preserve">ce: 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  <w:u w:val="single" w:color="000000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der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/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 xml:space="preserve"> Fa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ci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tat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r</w:t>
      </w:r>
    </w:p>
    <w:p w14:paraId="19EF4FB5" w14:textId="77777777" w:rsidR="00124156" w:rsidRPr="00F53868" w:rsidRDefault="00124156" w:rsidP="00F5386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CD19DE9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                              </w:t>
      </w:r>
      <w:r w:rsidRPr="00F53868">
        <w:rPr>
          <w:rFonts w:asciiTheme="minorHAnsi" w:eastAsia="Georgia" w:hAnsiTheme="minorHAnsi" w:cstheme="minorHAnsi"/>
          <w:spacing w:val="40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s 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In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</w:p>
    <w:p w14:paraId="60A3AE3D" w14:textId="77777777" w:rsidR="00124156" w:rsidRPr="00F53868" w:rsidRDefault="009217B7" w:rsidP="00F53868">
      <w:pPr>
        <w:spacing w:before="38"/>
        <w:ind w:left="3701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/Sy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siu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>, CN</w:t>
      </w:r>
    </w:p>
    <w:p w14:paraId="026035A7" w14:textId="77777777" w:rsidR="00124156" w:rsidRPr="00F53868" w:rsidRDefault="00124156" w:rsidP="00F5386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FF6F2D4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lastRenderedPageBreak/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2                              </w:t>
      </w:r>
      <w:r w:rsidRPr="00F53868">
        <w:rPr>
          <w:rFonts w:asciiTheme="minorHAnsi" w:eastAsia="Georgia" w:hAnsiTheme="minorHAnsi" w:cstheme="minorHAnsi"/>
          <w:spacing w:val="4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“Prac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it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so</w:t>
      </w:r>
      <w:r w:rsidRPr="00F53868">
        <w:rPr>
          <w:rFonts w:asciiTheme="minorHAnsi" w:eastAsia="Georgia" w:hAnsiTheme="minorHAnsi" w:cstheme="minorHAnsi"/>
          <w:sz w:val="22"/>
          <w:szCs w:val="22"/>
        </w:rPr>
        <w:t>r”,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AHI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A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</w:p>
    <w:p w14:paraId="7FCE7A78" w14:textId="77777777" w:rsidR="00124156" w:rsidRPr="00F53868" w:rsidRDefault="009217B7" w:rsidP="00F53868">
      <w:pPr>
        <w:spacing w:before="38"/>
        <w:ind w:left="3664" w:right="4937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Il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is.</w:t>
      </w:r>
    </w:p>
    <w:p w14:paraId="2F3D3B11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B0FBD30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                              </w:t>
      </w:r>
      <w:r w:rsidRPr="00F53868">
        <w:rPr>
          <w:rFonts w:asciiTheme="minorHAnsi" w:eastAsia="Georgia" w:hAnsiTheme="minorHAnsi" w:cstheme="minorHAnsi"/>
          <w:spacing w:val="4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“Inf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”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Sy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sium,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Gr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z w:val="22"/>
          <w:szCs w:val="22"/>
        </w:rPr>
        <w:t>il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z w:val="22"/>
          <w:szCs w:val="22"/>
        </w:rPr>
        <w:t>,</w:t>
      </w:r>
    </w:p>
    <w:p w14:paraId="05D9B541" w14:textId="77777777" w:rsidR="00124156" w:rsidRPr="00F53868" w:rsidRDefault="009217B7" w:rsidP="00F53868">
      <w:pPr>
        <w:spacing w:before="35"/>
        <w:ind w:left="3662" w:right="4216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</w:p>
    <w:p w14:paraId="0C0B37C9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567E433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f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g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-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Pr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si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Se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ce</w:t>
      </w:r>
    </w:p>
    <w:p w14:paraId="1DAA4BA0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923FD76" w14:textId="77777777" w:rsidR="00124156" w:rsidRPr="00F53868" w:rsidRDefault="009217B7" w:rsidP="00F53868">
      <w:pPr>
        <w:ind w:left="3701" w:right="692" w:hanging="2161"/>
        <w:rPr>
          <w:rFonts w:asciiTheme="minorHAnsi" w:eastAsia="Georgia" w:hAnsiTheme="minorHAnsi" w:cstheme="minorHAnsi"/>
          <w:sz w:val="22"/>
          <w:szCs w:val="22"/>
        </w:rPr>
        <w:sectPr w:rsidR="00124156" w:rsidRPr="00F53868">
          <w:pgSz w:w="12240" w:h="15840"/>
          <w:pgMar w:top="960" w:right="1480" w:bottom="280" w:left="1340" w:header="743" w:footer="994" w:gutter="0"/>
          <w:cols w:space="720"/>
        </w:sect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8 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9               </w:t>
      </w:r>
      <w:r w:rsidRPr="00F53868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AHI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A 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 In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tit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te, Du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nne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ta.  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ty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</w:p>
    <w:p w14:paraId="64BF6484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1D801531" w14:textId="77777777" w:rsidR="00124156" w:rsidRPr="00F53868" w:rsidRDefault="00124156" w:rsidP="00F5386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5B9A83B" w14:textId="77777777" w:rsidR="00124156" w:rsidRPr="00F53868" w:rsidRDefault="009217B7" w:rsidP="00F53868">
      <w:pPr>
        <w:spacing w:before="36"/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Board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Me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: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v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y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d</w:t>
      </w:r>
    </w:p>
    <w:p w14:paraId="4E77B873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1EBE586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2                </w:t>
      </w:r>
      <w:r w:rsidRPr="00F53868">
        <w:rPr>
          <w:rFonts w:asciiTheme="minorHAnsi" w:eastAsia="Georgia" w:hAnsiTheme="minorHAnsi" w:cstheme="minorHAnsi"/>
          <w:spacing w:val="4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uncil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d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th in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</w:p>
    <w:p w14:paraId="31D1260A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FAD17BD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Board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Me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 xml:space="preserve">: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di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l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Revi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w Bo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d</w:t>
      </w:r>
    </w:p>
    <w:p w14:paraId="6E7479C9" w14:textId="77777777" w:rsidR="00124156" w:rsidRPr="00F53868" w:rsidRDefault="00124156" w:rsidP="00F5386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57102D8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9 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1                </w:t>
      </w:r>
      <w:r w:rsidRPr="00F53868">
        <w:rPr>
          <w:rFonts w:asciiTheme="minorHAnsi" w:eastAsia="Georgia" w:hAnsiTheme="minorHAnsi" w:cstheme="minorHAnsi"/>
          <w:spacing w:val="4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tives 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Edi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l</w:t>
      </w:r>
    </w:p>
    <w:p w14:paraId="5B86BE75" w14:textId="77777777" w:rsidR="00124156" w:rsidRPr="00F53868" w:rsidRDefault="009217B7" w:rsidP="00F53868">
      <w:pPr>
        <w:spacing w:before="38"/>
        <w:ind w:left="3664" w:right="4315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Board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</w:p>
    <w:p w14:paraId="5B456BDD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147E391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8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                             </w:t>
      </w:r>
      <w:r w:rsidRPr="00F53868">
        <w:rPr>
          <w:rFonts w:asciiTheme="minorHAnsi" w:eastAsia="Georgia" w:hAnsiTheme="minorHAnsi" w:cstheme="minorHAnsi"/>
          <w:spacing w:val="47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tives 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Edi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l</w:t>
      </w:r>
    </w:p>
    <w:p w14:paraId="0DF1E2D5" w14:textId="77777777" w:rsidR="00124156" w:rsidRPr="00F53868" w:rsidRDefault="009217B7" w:rsidP="00F53868">
      <w:pPr>
        <w:spacing w:before="38"/>
        <w:ind w:left="3662" w:right="3558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w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d M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</w:p>
    <w:p w14:paraId="1397BEDA" w14:textId="77777777" w:rsidR="00124156" w:rsidRPr="00F53868" w:rsidRDefault="00124156" w:rsidP="00F5386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F8170E2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: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mit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/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sk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Fo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ce</w:t>
      </w:r>
    </w:p>
    <w:p w14:paraId="63D47713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8E90019" w14:textId="77777777" w:rsidR="00124156" w:rsidRPr="00F53868" w:rsidRDefault="009217B7" w:rsidP="00F53868">
      <w:pPr>
        <w:ind w:left="820" w:right="2239" w:firstLine="7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9                             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AHI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A 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: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/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k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/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 xml:space="preserve"> 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m</w:t>
      </w:r>
    </w:p>
    <w:p w14:paraId="4DB5A403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9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2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               </w:t>
      </w:r>
      <w:r w:rsidRPr="00F53868">
        <w:rPr>
          <w:rFonts w:asciiTheme="minorHAnsi" w:eastAsia="Georgia" w:hAnsiTheme="minorHAnsi" w:cstheme="minorHAnsi"/>
          <w:spacing w:val="4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Info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s 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, 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</w:p>
    <w:p w14:paraId="4C61D444" w14:textId="77777777" w:rsidR="00124156" w:rsidRPr="00F53868" w:rsidRDefault="009217B7" w:rsidP="00F53868">
      <w:pPr>
        <w:spacing w:before="38"/>
        <w:ind w:left="3701" w:right="154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sed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lann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im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tati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of 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ce.</w:t>
      </w:r>
    </w:p>
    <w:p w14:paraId="601911FD" w14:textId="77777777" w:rsidR="00124156" w:rsidRPr="00F53868" w:rsidRDefault="00124156" w:rsidP="00F5386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CD3F638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wer -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ticle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/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 xml:space="preserve"> Man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t</w:t>
      </w:r>
    </w:p>
    <w:p w14:paraId="2A999DFC" w14:textId="77777777" w:rsidR="00124156" w:rsidRPr="00F53868" w:rsidRDefault="00124156" w:rsidP="00F5386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24E85A4" w14:textId="77777777" w:rsidR="00124156" w:rsidRPr="00F53868" w:rsidRDefault="009217B7" w:rsidP="00F53868">
      <w:pPr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5386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Jo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of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z w:val="22"/>
          <w:szCs w:val="22"/>
        </w:rPr>
        <w:t>die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969CE26" w14:textId="77777777" w:rsidR="00124156" w:rsidRPr="00F53868" w:rsidRDefault="00124156" w:rsidP="00F5386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B168562" w14:textId="77777777" w:rsidR="00124156" w:rsidRPr="00F53868" w:rsidRDefault="009217B7" w:rsidP="00F53868">
      <w:pPr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5386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tives 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</w:p>
    <w:p w14:paraId="5A07EAEC" w14:textId="77777777" w:rsidR="00124156" w:rsidRPr="00F53868" w:rsidRDefault="00124156" w:rsidP="00F5386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CCC5658" w14:textId="77777777" w:rsidR="00124156" w:rsidRPr="00F53868" w:rsidRDefault="009217B7" w:rsidP="00F53868">
      <w:pPr>
        <w:ind w:left="118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5386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Jo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of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Practi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46195C6A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5FB1E75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wer -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t P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Re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la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ted to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x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ise</w:t>
      </w:r>
    </w:p>
    <w:p w14:paraId="1DCC4114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FE9562F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9 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1                </w:t>
      </w:r>
      <w:r w:rsidRPr="00F53868">
        <w:rPr>
          <w:rFonts w:asciiTheme="minorHAnsi" w:eastAsia="Georgia" w:hAnsiTheme="minorHAnsi" w:cstheme="minorHAnsi"/>
          <w:spacing w:val="4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Res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ch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tit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ene</w:t>
      </w:r>
      <w:r w:rsidRPr="00F53868">
        <w:rPr>
          <w:rFonts w:asciiTheme="minorHAnsi" w:eastAsia="Georgia" w:hAnsiTheme="minorHAnsi" w:cstheme="minorHAnsi"/>
          <w:sz w:val="22"/>
          <w:szCs w:val="22"/>
        </w:rPr>
        <w:t>ss</w:t>
      </w:r>
    </w:p>
    <w:p w14:paraId="759C3292" w14:textId="77777777" w:rsidR="00124156" w:rsidRPr="00F53868" w:rsidRDefault="009217B7" w:rsidP="00F53868">
      <w:pPr>
        <w:ind w:left="3701"/>
        <w:rPr>
          <w:rFonts w:asciiTheme="minorHAnsi" w:eastAsia="Tahom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bp</w:t>
      </w: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m </w:t>
      </w:r>
      <w:r w:rsidRPr="00F53868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(</w:t>
      </w: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3"/>
          <w:position w:val="-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)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, B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ge, 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ui</w:t>
      </w:r>
      <w:r w:rsidRPr="00F53868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position w:val="-1"/>
          <w:sz w:val="22"/>
          <w:szCs w:val="22"/>
        </w:rPr>
        <w:t>a</w:t>
      </w:r>
      <w:r w:rsidRPr="00F53868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044D01A8" w14:textId="77777777" w:rsidR="00124156" w:rsidRPr="00F53868" w:rsidRDefault="00124156" w:rsidP="00F5386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9452BD4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Invi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e</w:t>
      </w:r>
    </w:p>
    <w:p w14:paraId="0DAF146C" w14:textId="77777777" w:rsidR="00124156" w:rsidRPr="00F53868" w:rsidRDefault="00124156" w:rsidP="00F5386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0AF33C0" w14:textId="77777777" w:rsidR="00124156" w:rsidRPr="00F53868" w:rsidRDefault="009217B7" w:rsidP="00F53868">
      <w:pPr>
        <w:ind w:left="2352" w:right="259" w:hanging="811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0     </w:t>
      </w:r>
      <w:r w:rsidRPr="00F5386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K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ver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ity,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ul,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Inv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ted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ystem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 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ffer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 K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sity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Hyu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ill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2C610F4A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229448C0" w14:textId="77777777" w:rsidR="00124156" w:rsidRPr="00F53868" w:rsidRDefault="009217B7" w:rsidP="00F53868">
      <w:pPr>
        <w:ind w:left="2352" w:right="311" w:hanging="811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0     </w:t>
      </w:r>
      <w:r w:rsidRPr="00F5386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ECU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d Hum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P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er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ce.</w:t>
      </w:r>
      <w:r w:rsidRPr="00F53868">
        <w:rPr>
          <w:rFonts w:asciiTheme="minorHAnsi" w:eastAsia="Georgia" w:hAnsiTheme="minorHAnsi" w:cstheme="minorHAnsi"/>
          <w:spacing w:val="5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Invi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be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gu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by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B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2DB7B070" w14:textId="77777777" w:rsidR="00124156" w:rsidRPr="00F53868" w:rsidRDefault="00124156" w:rsidP="00F5386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AF8857C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Me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 xml:space="preserve">: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mm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  <w:u w:val="single" w:color="000000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ee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/T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 xml:space="preserve">sk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ce</w:t>
      </w:r>
    </w:p>
    <w:p w14:paraId="2B25ED38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90A4AE4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4                 </w:t>
      </w:r>
      <w:r w:rsidRPr="00F5386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AHI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A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cil 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Educ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4AE80CF5" w14:textId="77777777" w:rsidR="00124156" w:rsidRPr="00F53868" w:rsidRDefault="009217B7" w:rsidP="00F53868">
      <w:pPr>
        <w:spacing w:before="38"/>
        <w:ind w:left="2981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Cur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um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ittee</w:t>
      </w:r>
    </w:p>
    <w:p w14:paraId="4345DDB5" w14:textId="77777777" w:rsidR="00124156" w:rsidRPr="00F53868" w:rsidRDefault="00124156" w:rsidP="00F5386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A574643" w14:textId="77777777" w:rsidR="00124156" w:rsidRPr="00F53868" w:rsidRDefault="009217B7" w:rsidP="00F53868">
      <w:pPr>
        <w:ind w:left="2981" w:right="350" w:hanging="1441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lastRenderedPageBreak/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2                 </w:t>
      </w:r>
      <w:r w:rsidRPr="00F53868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AHI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A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cil 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Educ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c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e 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uate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</w:p>
    <w:p w14:paraId="312F6C8E" w14:textId="77777777" w:rsidR="00124156" w:rsidRPr="00F53868" w:rsidRDefault="00124156" w:rsidP="00F5386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36452DD" w14:textId="77777777" w:rsidR="00124156" w:rsidRPr="00F53868" w:rsidRDefault="009217B7" w:rsidP="00F53868">
      <w:pPr>
        <w:ind w:left="2981" w:right="343" w:hanging="1441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2                 </w:t>
      </w:r>
      <w:r w:rsidRPr="00F53868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AHI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A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cil 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llen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Educ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F53868">
        <w:rPr>
          <w:rFonts w:asciiTheme="minorHAnsi" w:eastAsia="Georgia" w:hAnsiTheme="minorHAnsi" w:cstheme="minorHAnsi"/>
          <w:sz w:val="22"/>
          <w:szCs w:val="22"/>
        </w:rPr>
        <w:t>s a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uncil 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ir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ulty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dev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t w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ACBA281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31260DE0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1                 </w:t>
      </w:r>
      <w:r w:rsidRPr="00F53868">
        <w:rPr>
          <w:rFonts w:asciiTheme="minorHAnsi" w:eastAsia="Georgia" w:hAnsiTheme="minorHAnsi" w:cstheme="minorHAnsi"/>
          <w:spacing w:val="3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Ameri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Inf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Mana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1BEF0A24" w14:textId="77777777" w:rsidR="00124156" w:rsidRPr="00F53868" w:rsidRDefault="009217B7" w:rsidP="00F53868">
      <w:pPr>
        <w:spacing w:before="35"/>
        <w:ind w:left="2981"/>
        <w:rPr>
          <w:rFonts w:asciiTheme="minorHAnsi" w:eastAsia="Georgia" w:hAnsiTheme="minorHAnsi" w:cstheme="minorHAnsi"/>
          <w:sz w:val="22"/>
          <w:szCs w:val="22"/>
        </w:rPr>
        <w:sectPr w:rsidR="00124156" w:rsidRPr="00F53868">
          <w:pgSz w:w="12240" w:h="15840"/>
          <w:pgMar w:top="960" w:right="1380" w:bottom="280" w:left="1340" w:header="743" w:footer="994" w:gutter="0"/>
          <w:cols w:space="720"/>
        </w:sectPr>
      </w:pPr>
      <w:r w:rsidRPr="00F53868">
        <w:rPr>
          <w:rFonts w:asciiTheme="minorHAnsi" w:eastAsia="Georgia" w:hAnsiTheme="minorHAnsi" w:cstheme="minorHAnsi"/>
          <w:sz w:val="22"/>
          <w:szCs w:val="22"/>
        </w:rPr>
        <w:t>Edu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l 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tegy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mmit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C64D0A9" w14:textId="77777777" w:rsidR="00124156" w:rsidRPr="00F53868" w:rsidRDefault="00124156" w:rsidP="00F53868">
      <w:pPr>
        <w:rPr>
          <w:rFonts w:asciiTheme="minorHAnsi" w:hAnsiTheme="minorHAnsi" w:cstheme="minorHAnsi"/>
          <w:sz w:val="22"/>
          <w:szCs w:val="22"/>
        </w:rPr>
      </w:pPr>
    </w:p>
    <w:p w14:paraId="02A5A51C" w14:textId="77777777" w:rsidR="00124156" w:rsidRPr="00F53868" w:rsidRDefault="00124156" w:rsidP="00F5386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7BBE21D" w14:textId="77777777" w:rsidR="00124156" w:rsidRPr="00F53868" w:rsidRDefault="009217B7" w:rsidP="00F53868">
      <w:pPr>
        <w:spacing w:before="36"/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0                </w:t>
      </w:r>
      <w:r w:rsidRPr="00F53868">
        <w:rPr>
          <w:rFonts w:asciiTheme="minorHAnsi" w:eastAsia="Georgia" w:hAnsiTheme="minorHAnsi" w:cstheme="minorHAnsi"/>
          <w:spacing w:val="5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uncil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d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 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ape</w:t>
      </w:r>
      <w:r w:rsidRPr="00F53868">
        <w:rPr>
          <w:rFonts w:asciiTheme="minorHAnsi" w:eastAsia="Georgia" w:hAnsiTheme="minorHAnsi" w:cstheme="minorHAnsi"/>
          <w:sz w:val="22"/>
          <w:szCs w:val="22"/>
        </w:rPr>
        <w:t>l Hi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No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</w:p>
    <w:p w14:paraId="6DDE3C31" w14:textId="77777777" w:rsidR="00124156" w:rsidRPr="00F53868" w:rsidRDefault="009217B7" w:rsidP="00F53868">
      <w:pPr>
        <w:spacing w:before="38"/>
        <w:ind w:left="2944" w:right="5533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1B8037D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B6A843E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7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8  </w:t>
      </w:r>
      <w:r w:rsidRPr="00F5386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AHI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A 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mm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105FE9FD" w14:textId="77777777" w:rsidR="00124156" w:rsidRPr="00F53868" w:rsidRDefault="00124156" w:rsidP="00F5386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AA04081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we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: 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P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r</w:t>
      </w:r>
    </w:p>
    <w:p w14:paraId="00D768E6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2DFFB0C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4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                 </w:t>
      </w:r>
      <w:r w:rsidRPr="00F5386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HIC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, H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waii</w:t>
      </w:r>
    </w:p>
    <w:p w14:paraId="45AEDDBE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07D93EB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4                 </w:t>
      </w:r>
      <w:r w:rsidRPr="00F5386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HIC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, H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waii</w:t>
      </w:r>
    </w:p>
    <w:p w14:paraId="4CA08CAA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6413DFC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2                 </w:t>
      </w:r>
      <w:r w:rsidRPr="00F53868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AHI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E,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lan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or</w:t>
      </w:r>
      <w:r w:rsidRPr="00F53868">
        <w:rPr>
          <w:rFonts w:asciiTheme="minorHAnsi" w:eastAsia="Georgia" w:hAnsiTheme="minorHAnsi" w:cstheme="minorHAnsi"/>
          <w:sz w:val="22"/>
          <w:szCs w:val="22"/>
        </w:rPr>
        <w:t>ida.</w:t>
      </w:r>
    </w:p>
    <w:p w14:paraId="4FF3B96C" w14:textId="77777777" w:rsidR="00124156" w:rsidRPr="00F53868" w:rsidRDefault="00124156" w:rsidP="00F5386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41D4C02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1                 </w:t>
      </w:r>
      <w:r w:rsidRPr="00F53868">
        <w:rPr>
          <w:rFonts w:asciiTheme="minorHAnsi" w:eastAsia="Georgia" w:hAnsiTheme="minorHAnsi" w:cstheme="minorHAnsi"/>
          <w:spacing w:val="39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AHI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E,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, 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exa</w:t>
      </w:r>
      <w:r w:rsidRPr="00F53868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02F9D886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5F44075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8                </w:t>
      </w:r>
      <w:r w:rsidRPr="00F53868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HIM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lan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, 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id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6598FB0" w14:textId="77777777" w:rsidR="00124156" w:rsidRPr="00F53868" w:rsidRDefault="00124156" w:rsidP="00F5386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4EA32D8" w14:textId="77777777" w:rsidR="00124156" w:rsidRPr="00F53868" w:rsidRDefault="009217B7" w:rsidP="00F53868">
      <w:pPr>
        <w:ind w:left="820"/>
        <w:rPr>
          <w:rFonts w:asciiTheme="minorHAnsi" w:eastAsia="Gill Sans MT" w:hAnsiTheme="minorHAnsi" w:cstheme="minorHAnsi"/>
          <w:sz w:val="22"/>
          <w:szCs w:val="22"/>
        </w:rPr>
      </w:pP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S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ER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VICE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 xml:space="preserve"> 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 xml:space="preserve">TO </w:t>
      </w:r>
      <w:r w:rsidRPr="00F53868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T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H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 xml:space="preserve">E 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C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OMM</w:t>
      </w:r>
      <w:r w:rsidRPr="00F53868">
        <w:rPr>
          <w:rFonts w:asciiTheme="minorHAnsi" w:eastAsia="Gill Sans MT" w:hAnsiTheme="minorHAnsi" w:cstheme="minorHAnsi"/>
          <w:b/>
          <w:spacing w:val="2"/>
          <w:sz w:val="22"/>
          <w:szCs w:val="22"/>
        </w:rPr>
        <w:t>U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NI</w:t>
      </w:r>
      <w:r w:rsidRPr="00F53868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T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Y</w:t>
      </w:r>
    </w:p>
    <w:p w14:paraId="57AD757D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4812157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ir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f 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Co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mit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e</w:t>
      </w:r>
    </w:p>
    <w:p w14:paraId="58E8D3C8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7117CF0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Pr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44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Chin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ve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ir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B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</w:p>
    <w:p w14:paraId="74F308DB" w14:textId="77777777" w:rsidR="00124156" w:rsidRPr="00F53868" w:rsidRDefault="009217B7" w:rsidP="00F53868">
      <w:pPr>
        <w:spacing w:before="38"/>
        <w:ind w:left="3033" w:right="5423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Di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2AA7BB90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FD33C7B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Pos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ti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  <w:u w:val="single" w:color="000000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s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el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d 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Civ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 xml:space="preserve">c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ga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izat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  <w:u w:val="single" w:color="000000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  <w:u w:val="single" w:color="000000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  <w:u w:val="single" w:color="000000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  <w:u w:val="single" w:color="000000"/>
        </w:rPr>
        <w:t>s</w:t>
      </w:r>
    </w:p>
    <w:p w14:paraId="65C42B39" w14:textId="77777777" w:rsidR="00124156" w:rsidRPr="00F53868" w:rsidRDefault="00124156" w:rsidP="00F5386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1BB2351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13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-              </w:t>
      </w:r>
      <w:r w:rsidRPr="00F5386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Board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z w:val="22"/>
          <w:szCs w:val="22"/>
        </w:rPr>
        <w:t>te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4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ak</w:t>
      </w:r>
      <w:r w:rsidRPr="00F53868">
        <w:rPr>
          <w:rFonts w:asciiTheme="minorHAnsi" w:eastAsia="Georgia" w:hAnsiTheme="minorHAnsi" w:cstheme="minorHAnsi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346ACB2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95C136F" w14:textId="77777777" w:rsidR="00124156" w:rsidRPr="00F53868" w:rsidRDefault="009217B7" w:rsidP="00F53868">
      <w:pPr>
        <w:ind w:left="154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7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–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0  </w:t>
      </w:r>
      <w:r w:rsidRPr="00F53868">
        <w:rPr>
          <w:rFonts w:asciiTheme="minorHAnsi" w:eastAsia="Georgia" w:hAnsiTheme="minorHAnsi" w:cstheme="minorHAnsi"/>
          <w:spacing w:val="45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Chin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, Prin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F53868">
        <w:rPr>
          <w:rFonts w:asciiTheme="minorHAnsi" w:eastAsia="Georgia" w:hAnsiTheme="minorHAnsi" w:cstheme="minorHAnsi"/>
          <w:sz w:val="22"/>
          <w:szCs w:val="22"/>
        </w:rPr>
        <w:t>of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een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Chin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se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l</w:t>
      </w:r>
    </w:p>
    <w:p w14:paraId="5C628362" w14:textId="77777777" w:rsidR="00124156" w:rsidRPr="00F53868" w:rsidRDefault="00124156" w:rsidP="00F5386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A571C65" w14:textId="77777777" w:rsidR="00124156" w:rsidRPr="00F53868" w:rsidRDefault="009217B7" w:rsidP="00F53868">
      <w:pPr>
        <w:ind w:left="61" w:right="570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53868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H</w:t>
      </w:r>
      <w:r w:rsidRPr="00F53868">
        <w:rPr>
          <w:rFonts w:asciiTheme="minorHAnsi" w:eastAsia="Arial" w:hAnsiTheme="minorHAnsi" w:cstheme="minorHAnsi"/>
          <w:b/>
          <w:spacing w:val="-1"/>
          <w:w w:val="107"/>
          <w:sz w:val="22"/>
          <w:szCs w:val="22"/>
        </w:rPr>
        <w:t>O</w:t>
      </w:r>
      <w:r w:rsidRPr="00F53868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N</w:t>
      </w:r>
      <w:r w:rsidRPr="00F53868">
        <w:rPr>
          <w:rFonts w:asciiTheme="minorHAnsi" w:eastAsia="Arial" w:hAnsiTheme="minorHAnsi" w:cstheme="minorHAnsi"/>
          <w:b/>
          <w:spacing w:val="-1"/>
          <w:w w:val="107"/>
          <w:sz w:val="22"/>
          <w:szCs w:val="22"/>
        </w:rPr>
        <w:t>O</w:t>
      </w:r>
      <w:r w:rsidRPr="00F53868">
        <w:rPr>
          <w:rFonts w:asciiTheme="minorHAnsi" w:eastAsia="Arial" w:hAnsiTheme="minorHAnsi" w:cstheme="minorHAnsi"/>
          <w:b/>
          <w:w w:val="108"/>
          <w:sz w:val="22"/>
          <w:szCs w:val="22"/>
        </w:rPr>
        <w:t>R</w:t>
      </w:r>
      <w:r w:rsidRPr="00F53868">
        <w:rPr>
          <w:rFonts w:asciiTheme="minorHAnsi" w:eastAsia="Arial" w:hAnsiTheme="minorHAnsi" w:cstheme="minorHAnsi"/>
          <w:b/>
          <w:spacing w:val="2"/>
          <w:w w:val="108"/>
          <w:sz w:val="22"/>
          <w:szCs w:val="22"/>
        </w:rPr>
        <w:t>S</w:t>
      </w:r>
      <w:r w:rsidRPr="00F53868">
        <w:rPr>
          <w:rFonts w:asciiTheme="minorHAnsi" w:eastAsia="Arial" w:hAnsiTheme="minorHAnsi" w:cstheme="minorHAnsi"/>
          <w:b/>
          <w:spacing w:val="-1"/>
          <w:sz w:val="22"/>
          <w:szCs w:val="22"/>
        </w:rPr>
        <w:t>-</w:t>
      </w:r>
      <w:r w:rsidRPr="00F53868">
        <w:rPr>
          <w:rFonts w:asciiTheme="minorHAnsi" w:eastAsia="Arial" w:hAnsiTheme="minorHAnsi" w:cstheme="minorHAnsi"/>
          <w:b/>
          <w:w w:val="107"/>
          <w:sz w:val="22"/>
          <w:szCs w:val="22"/>
        </w:rPr>
        <w:t>AW</w:t>
      </w:r>
      <w:r w:rsidRPr="00F53868">
        <w:rPr>
          <w:rFonts w:asciiTheme="minorHAnsi" w:eastAsia="Arial" w:hAnsiTheme="minorHAnsi" w:cstheme="minorHAnsi"/>
          <w:b/>
          <w:spacing w:val="1"/>
          <w:w w:val="107"/>
          <w:sz w:val="22"/>
          <w:szCs w:val="22"/>
        </w:rPr>
        <w:t>A</w:t>
      </w:r>
      <w:r w:rsidRPr="00F53868">
        <w:rPr>
          <w:rFonts w:asciiTheme="minorHAnsi" w:eastAsia="Arial" w:hAnsiTheme="minorHAnsi" w:cstheme="minorHAnsi"/>
          <w:b/>
          <w:w w:val="107"/>
          <w:sz w:val="22"/>
          <w:szCs w:val="22"/>
        </w:rPr>
        <w:t>R</w:t>
      </w:r>
      <w:r w:rsidRPr="00F53868">
        <w:rPr>
          <w:rFonts w:asciiTheme="minorHAnsi" w:eastAsia="Arial" w:hAnsiTheme="minorHAnsi" w:cstheme="minorHAnsi"/>
          <w:b/>
          <w:spacing w:val="1"/>
          <w:w w:val="107"/>
          <w:sz w:val="22"/>
          <w:szCs w:val="22"/>
        </w:rPr>
        <w:t>D</w:t>
      </w:r>
      <w:r w:rsidRPr="00F53868">
        <w:rPr>
          <w:rFonts w:asciiTheme="minorHAnsi" w:eastAsia="Arial" w:hAnsiTheme="minorHAnsi" w:cstheme="minorHAnsi"/>
          <w:b/>
          <w:w w:val="108"/>
          <w:sz w:val="22"/>
          <w:szCs w:val="22"/>
        </w:rPr>
        <w:t>S</w:t>
      </w:r>
      <w:r w:rsidRPr="00F53868">
        <w:rPr>
          <w:rFonts w:asciiTheme="minorHAnsi" w:eastAsia="Arial" w:hAnsiTheme="minorHAnsi" w:cstheme="minorHAnsi"/>
          <w:b/>
          <w:spacing w:val="-1"/>
          <w:sz w:val="22"/>
          <w:szCs w:val="22"/>
        </w:rPr>
        <w:t>-</w:t>
      </w:r>
      <w:r w:rsidRPr="00F53868">
        <w:rPr>
          <w:rFonts w:asciiTheme="minorHAnsi" w:eastAsia="Arial" w:hAnsiTheme="minorHAnsi" w:cstheme="minorHAnsi"/>
          <w:b/>
          <w:spacing w:val="-1"/>
          <w:w w:val="107"/>
          <w:sz w:val="22"/>
          <w:szCs w:val="22"/>
        </w:rPr>
        <w:t>G</w:t>
      </w:r>
      <w:r w:rsidRPr="00F53868">
        <w:rPr>
          <w:rFonts w:asciiTheme="minorHAnsi" w:eastAsia="Arial" w:hAnsiTheme="minorHAnsi" w:cstheme="minorHAnsi"/>
          <w:b/>
          <w:w w:val="107"/>
          <w:sz w:val="22"/>
          <w:szCs w:val="22"/>
        </w:rPr>
        <w:t>R</w:t>
      </w:r>
      <w:r w:rsidRPr="00F53868">
        <w:rPr>
          <w:rFonts w:asciiTheme="minorHAnsi" w:eastAsia="Arial" w:hAnsiTheme="minorHAnsi" w:cstheme="minorHAnsi"/>
          <w:b/>
          <w:spacing w:val="1"/>
          <w:w w:val="107"/>
          <w:sz w:val="22"/>
          <w:szCs w:val="22"/>
        </w:rPr>
        <w:t>A</w:t>
      </w:r>
      <w:r w:rsidRPr="00F53868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N</w:t>
      </w:r>
      <w:r w:rsidRPr="00F53868">
        <w:rPr>
          <w:rFonts w:asciiTheme="minorHAnsi" w:eastAsia="Arial" w:hAnsiTheme="minorHAnsi" w:cstheme="minorHAnsi"/>
          <w:b/>
          <w:w w:val="113"/>
          <w:sz w:val="22"/>
          <w:szCs w:val="22"/>
        </w:rPr>
        <w:t>TS</w:t>
      </w:r>
    </w:p>
    <w:p w14:paraId="0AE927B6" w14:textId="77777777" w:rsidR="00124156" w:rsidRPr="00F53868" w:rsidRDefault="00124156" w:rsidP="00F5386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DA51C81" w14:textId="77777777" w:rsidR="00124156" w:rsidRPr="00F53868" w:rsidRDefault="009217B7" w:rsidP="00F53868">
      <w:pPr>
        <w:ind w:left="820"/>
        <w:rPr>
          <w:rFonts w:asciiTheme="minorHAnsi" w:eastAsia="Gill Sans MT" w:hAnsiTheme="minorHAnsi" w:cstheme="minorHAnsi"/>
          <w:sz w:val="22"/>
          <w:szCs w:val="22"/>
        </w:rPr>
      </w:pP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AWA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R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D</w:t>
      </w:r>
    </w:p>
    <w:p w14:paraId="32433ADC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835D406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8                </w:t>
      </w:r>
      <w:r w:rsidRPr="00F53868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la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war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z w:val="22"/>
          <w:szCs w:val="22"/>
        </w:rPr>
        <w:t>, 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rsity.</w:t>
      </w:r>
    </w:p>
    <w:p w14:paraId="2413DCAC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9057AF1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8                </w:t>
      </w:r>
      <w:r w:rsidRPr="00F53868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Fi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nal</w:t>
      </w:r>
      <w:r w:rsidRPr="00F53868">
        <w:rPr>
          <w:rFonts w:asciiTheme="minorHAnsi" w:eastAsia="Georgia" w:hAnsiTheme="minorHAnsi" w:cstheme="minorHAnsi"/>
          <w:sz w:val="22"/>
          <w:szCs w:val="22"/>
        </w:rPr>
        <w:t>ist,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Ma</w:t>
      </w:r>
      <w:r w:rsidRPr="00F53868">
        <w:rPr>
          <w:rFonts w:asciiTheme="minorHAnsi" w:eastAsia="Georgia" w:hAnsiTheme="minorHAnsi" w:cstheme="minorHAnsi"/>
          <w:sz w:val="22"/>
          <w:szCs w:val="22"/>
        </w:rPr>
        <w:t>x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Ray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J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Aw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Fa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ty Se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Co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ti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uing</w:t>
      </w:r>
    </w:p>
    <w:p w14:paraId="524A3BD4" w14:textId="77777777" w:rsidR="00124156" w:rsidRPr="00F53868" w:rsidRDefault="009217B7" w:rsidP="00F53868">
      <w:pPr>
        <w:spacing w:before="38"/>
        <w:ind w:left="226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z w:val="22"/>
          <w:szCs w:val="22"/>
        </w:rPr>
        <w:t>Edu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4E60A69" w14:textId="77777777" w:rsidR="00124156" w:rsidRPr="00F53868" w:rsidRDefault="00124156" w:rsidP="00F5386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82A222F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200</w:t>
      </w:r>
      <w:r w:rsidRPr="00F53868">
        <w:rPr>
          <w:rFonts w:asciiTheme="minorHAnsi" w:eastAsia="Georgia" w:hAnsiTheme="minorHAnsi" w:cstheme="minorHAnsi"/>
          <w:sz w:val="22"/>
          <w:szCs w:val="22"/>
        </w:rPr>
        <w:t>7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                </w:t>
      </w:r>
      <w:r w:rsidRPr="00F53868">
        <w:rPr>
          <w:rFonts w:asciiTheme="minorHAnsi" w:eastAsia="Georgia" w:hAnsiTheme="minorHAnsi" w:cstheme="minorHAnsi"/>
          <w:spacing w:val="36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An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ual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D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ean</w:t>
      </w:r>
      <w:r w:rsidRPr="00F53868">
        <w:rPr>
          <w:rFonts w:asciiTheme="minorHAnsi" w:eastAsia="Georgia" w:hAnsiTheme="minorHAnsi" w:cstheme="minorHAnsi"/>
          <w:sz w:val="22"/>
          <w:szCs w:val="22"/>
        </w:rPr>
        <w:t>'s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T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g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d,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Col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le</w:t>
      </w:r>
      <w:r w:rsidRPr="00F53868">
        <w:rPr>
          <w:rFonts w:asciiTheme="minorHAnsi" w:eastAsia="Georgia" w:hAnsiTheme="minorHAnsi" w:cstheme="minorHAnsi"/>
          <w:sz w:val="22"/>
          <w:szCs w:val="22"/>
        </w:rPr>
        <w:t>ge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Al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z w:val="22"/>
          <w:szCs w:val="22"/>
        </w:rPr>
        <w:t>d H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eal</w:t>
      </w:r>
      <w:r w:rsidRPr="00F53868">
        <w:rPr>
          <w:rFonts w:asciiTheme="minorHAnsi" w:eastAsia="Georgia" w:hAnsiTheme="minorHAnsi" w:cstheme="minorHAnsi"/>
          <w:sz w:val="22"/>
          <w:szCs w:val="22"/>
        </w:rPr>
        <w:t>th</w:t>
      </w:r>
      <w:r w:rsidRPr="00F5386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ces.</w:t>
      </w:r>
    </w:p>
    <w:p w14:paraId="536E15DA" w14:textId="77777777" w:rsidR="00124156" w:rsidRPr="00F53868" w:rsidRDefault="00124156" w:rsidP="00F5386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1492F8D" w14:textId="77777777" w:rsidR="00124156" w:rsidRPr="00F53868" w:rsidRDefault="009217B7" w:rsidP="00F53868">
      <w:pPr>
        <w:ind w:left="820"/>
        <w:rPr>
          <w:rFonts w:asciiTheme="minorHAnsi" w:eastAsia="Gill Sans MT" w:hAnsiTheme="minorHAnsi" w:cstheme="minorHAnsi"/>
          <w:sz w:val="22"/>
          <w:szCs w:val="22"/>
        </w:rPr>
      </w:pP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H</w:t>
      </w:r>
      <w:r w:rsidRPr="00F53868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O</w:t>
      </w:r>
      <w:r w:rsidRPr="00F53868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N</w:t>
      </w:r>
      <w:r w:rsidRPr="00F53868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O</w:t>
      </w:r>
      <w:r w:rsidRPr="00F53868">
        <w:rPr>
          <w:rFonts w:asciiTheme="minorHAnsi" w:eastAsia="Gill Sans MT" w:hAnsiTheme="minorHAnsi" w:cstheme="minorHAnsi"/>
          <w:b/>
          <w:sz w:val="22"/>
          <w:szCs w:val="22"/>
        </w:rPr>
        <w:t>R</w:t>
      </w:r>
    </w:p>
    <w:p w14:paraId="2FB20885" w14:textId="77777777" w:rsidR="00124156" w:rsidRPr="00F53868" w:rsidRDefault="00124156" w:rsidP="00F5386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BFD970E" w14:textId="77777777" w:rsidR="00124156" w:rsidRPr="00F53868" w:rsidRDefault="009217B7" w:rsidP="00F53868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20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2                 </w:t>
      </w:r>
      <w:r w:rsidRPr="00F53868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F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ell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>w,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st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ar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z w:val="22"/>
          <w:szCs w:val="22"/>
        </w:rPr>
        <w:t>U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z w:val="22"/>
          <w:szCs w:val="22"/>
        </w:rPr>
        <w:t>ty Cha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53868">
        <w:rPr>
          <w:rFonts w:asciiTheme="minorHAnsi" w:eastAsia="Georgia" w:hAnsiTheme="minorHAnsi" w:cstheme="minorHAnsi"/>
          <w:sz w:val="22"/>
          <w:szCs w:val="22"/>
        </w:rPr>
        <w:t>ce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ll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's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c</w:t>
      </w:r>
      <w:r w:rsidRPr="00F53868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F53868">
        <w:rPr>
          <w:rFonts w:asciiTheme="minorHAnsi" w:eastAsia="Georgia" w:hAnsiTheme="minorHAnsi" w:cstheme="minorHAnsi"/>
          <w:sz w:val="22"/>
          <w:szCs w:val="22"/>
        </w:rPr>
        <w:t>de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53868">
        <w:rPr>
          <w:rFonts w:asciiTheme="minorHAnsi" w:eastAsia="Georgia" w:hAnsiTheme="minorHAnsi" w:cstheme="minorHAnsi"/>
          <w:sz w:val="22"/>
          <w:szCs w:val="22"/>
        </w:rPr>
        <w:t>y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53868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F53868">
        <w:rPr>
          <w:rFonts w:asciiTheme="minorHAnsi" w:eastAsia="Georgia" w:hAnsiTheme="minorHAnsi" w:cstheme="minorHAnsi"/>
          <w:sz w:val="22"/>
          <w:szCs w:val="22"/>
        </w:rPr>
        <w:t>de</w:t>
      </w:r>
      <w:r w:rsidRPr="00F53868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F53868">
        <w:rPr>
          <w:rFonts w:asciiTheme="minorHAnsi" w:eastAsia="Georgia" w:hAnsiTheme="minorHAnsi" w:cstheme="minorHAnsi"/>
          <w:sz w:val="22"/>
          <w:szCs w:val="22"/>
        </w:rPr>
        <w:t>s</w:t>
      </w:r>
      <w:r w:rsidRPr="00F5386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F53868">
        <w:rPr>
          <w:rFonts w:asciiTheme="minorHAnsi" w:eastAsia="Georgia" w:hAnsiTheme="minorHAnsi" w:cstheme="minorHAnsi"/>
          <w:sz w:val="22"/>
          <w:szCs w:val="22"/>
        </w:rPr>
        <w:t>i</w:t>
      </w:r>
      <w:r w:rsidRPr="00F5386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53868">
        <w:rPr>
          <w:rFonts w:asciiTheme="minorHAnsi" w:eastAsia="Georgia" w:hAnsiTheme="minorHAnsi" w:cstheme="minorHAnsi"/>
          <w:sz w:val="22"/>
          <w:szCs w:val="22"/>
        </w:rPr>
        <w:t>.</w:t>
      </w:r>
    </w:p>
    <w:sectPr w:rsidR="00124156" w:rsidRPr="00F53868">
      <w:pgSz w:w="12240" w:h="15840"/>
      <w:pgMar w:top="960" w:right="1460" w:bottom="280" w:left="1340" w:header="743" w:footer="9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0275C" w14:textId="77777777" w:rsidR="009217B7" w:rsidRDefault="009217B7">
      <w:r>
        <w:separator/>
      </w:r>
    </w:p>
  </w:endnote>
  <w:endnote w:type="continuationSeparator" w:id="0">
    <w:p w14:paraId="6AD3F236" w14:textId="77777777" w:rsidR="009217B7" w:rsidRDefault="00921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B65C6" w14:textId="77777777" w:rsidR="00124156" w:rsidRDefault="009217B7">
    <w:pPr>
      <w:spacing w:line="200" w:lineRule="exact"/>
    </w:pPr>
    <w:r>
      <w:pict w14:anchorId="546530B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8.3pt;margin-top:731.3pt;width:15.65pt;height:13.05pt;z-index:-251658240;mso-position-horizontal-relative:page;mso-position-vertical-relative:page" filled="f" stroked="f">
          <v:textbox inset="0,0,0,0">
            <w:txbxContent>
              <w:p w14:paraId="36665663" w14:textId="77777777" w:rsidR="00124156" w:rsidRDefault="009217B7">
                <w:pPr>
                  <w:spacing w:line="240" w:lineRule="exact"/>
                  <w:ind w:left="40"/>
                  <w:rPr>
                    <w:rFonts w:ascii="Georgia" w:eastAsia="Georgia" w:hAnsi="Georgia" w:cs="Georgia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Georgia" w:eastAsia="Georgia" w:hAnsi="Georgia" w:cs="Georgia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0456F" w14:textId="77777777" w:rsidR="009217B7" w:rsidRDefault="009217B7">
      <w:r>
        <w:separator/>
      </w:r>
    </w:p>
  </w:footnote>
  <w:footnote w:type="continuationSeparator" w:id="0">
    <w:p w14:paraId="7E7C8153" w14:textId="77777777" w:rsidR="009217B7" w:rsidRDefault="00921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F3F30" w14:textId="0E648FE8" w:rsidR="00124156" w:rsidRDefault="00124156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132470"/>
    <w:multiLevelType w:val="multilevel"/>
    <w:tmpl w:val="1D440DD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156"/>
    <w:rsid w:val="00124156"/>
    <w:rsid w:val="009217B7"/>
    <w:rsid w:val="00F5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BEB0476"/>
  <w15:docId w15:val="{80767B2D-A423-4F44-B2DA-8EAA944C8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5386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38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srael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3191</Words>
  <Characters>18195</Characters>
  <Application>Microsoft Office Word</Application>
  <DocSecurity>0</DocSecurity>
  <Lines>151</Lines>
  <Paragraphs>42</Paragraphs>
  <ScaleCrop>false</ScaleCrop>
  <Company/>
  <LinksUpToDate>false</LinksUpToDate>
  <CharactersWithSpaces>21344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2021-06-28T08:07:00Z</dcterms:created>
  <dcterms:modified xsi:type="dcterms:W3CDTF">2021-06-28T08:17:00Z</dcterms:modified>
</cp:coreProperties>
</file>